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6BBB6A" w14:textId="77777777" w:rsidR="006E129A" w:rsidRPr="00397510" w:rsidRDefault="006E129A">
      <w:pPr>
        <w:widowControl w:val="0"/>
        <w:pBdr>
          <w:top w:val="nil"/>
          <w:left w:val="nil"/>
          <w:bottom w:val="nil"/>
          <w:right w:val="nil"/>
          <w:between w:val="nil"/>
        </w:pBdr>
        <w:jc w:val="right"/>
        <w:rPr>
          <w:rFonts w:asciiTheme="minorHAnsi" w:eastAsia="Calibri" w:hAnsiTheme="minorHAnsi" w:cstheme="minorHAnsi"/>
          <w:b/>
          <w:color w:val="000000"/>
        </w:rPr>
      </w:pPr>
    </w:p>
    <w:p w14:paraId="03019B64" w14:textId="77777777" w:rsidR="006E129A" w:rsidRPr="00397510" w:rsidRDefault="006E129A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Theme="minorHAnsi" w:eastAsia="Calibri" w:hAnsiTheme="minorHAnsi" w:cstheme="minorHAnsi"/>
          <w:b/>
          <w:color w:val="000000"/>
        </w:rPr>
      </w:pPr>
    </w:p>
    <w:p w14:paraId="6FB3028C" w14:textId="77777777" w:rsidR="006E129A" w:rsidRPr="00397510" w:rsidRDefault="004D400A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8655"/>
        </w:tabs>
        <w:rPr>
          <w:rFonts w:asciiTheme="minorHAnsi" w:eastAsia="Calibri" w:hAnsiTheme="minorHAnsi" w:cstheme="minorHAnsi"/>
          <w:b/>
          <w:i/>
          <w:color w:val="000000"/>
        </w:rPr>
      </w:pPr>
      <w:r w:rsidRPr="00397510">
        <w:rPr>
          <w:rFonts w:asciiTheme="minorHAnsi" w:eastAsia="Calibri" w:hAnsiTheme="minorHAnsi" w:cstheme="minorHAnsi"/>
          <w:b/>
          <w:i/>
          <w:color w:val="000000"/>
        </w:rPr>
        <w:tab/>
      </w:r>
    </w:p>
    <w:p w14:paraId="4175B00B" w14:textId="77777777" w:rsidR="006E129A" w:rsidRPr="00397510" w:rsidRDefault="004D400A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eastAsia="Calibri" w:hAnsiTheme="minorHAnsi" w:cstheme="minorHAnsi"/>
          <w:b/>
          <w:color w:val="000000"/>
        </w:rPr>
      </w:pPr>
      <w:r w:rsidRPr="00397510">
        <w:rPr>
          <w:rFonts w:asciiTheme="minorHAnsi" w:eastAsia="Calibri" w:hAnsiTheme="minorHAnsi" w:cstheme="minorHAnsi"/>
          <w:b/>
          <w:color w:val="000000"/>
        </w:rPr>
        <w:t xml:space="preserve">FORMULARZ OFERTY </w:t>
      </w:r>
    </w:p>
    <w:p w14:paraId="2FE427EE" w14:textId="77777777" w:rsidR="006E129A" w:rsidRPr="00397510" w:rsidRDefault="006E129A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eastAsia="Calibri" w:hAnsiTheme="minorHAnsi" w:cstheme="minorHAnsi"/>
          <w:b/>
          <w:i/>
          <w:color w:val="000000"/>
        </w:rPr>
      </w:pPr>
    </w:p>
    <w:p w14:paraId="5EDCADA6" w14:textId="77777777" w:rsidR="006E129A" w:rsidRPr="00397510" w:rsidRDefault="006E129A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Theme="minorHAnsi" w:eastAsia="Calibri" w:hAnsiTheme="minorHAnsi" w:cstheme="minorHAnsi"/>
          <w:b/>
          <w:i/>
          <w:color w:val="000000"/>
        </w:rPr>
      </w:pPr>
    </w:p>
    <w:p w14:paraId="52FEB17D" w14:textId="6D6F8B04" w:rsidR="006E129A" w:rsidRPr="00397510" w:rsidRDefault="004D400A">
      <w:pPr>
        <w:widowControl w:val="0"/>
        <w:numPr>
          <w:ilvl w:val="0"/>
          <w:numId w:val="1"/>
        </w:numPr>
        <w:pBdr>
          <w:top w:val="single" w:sz="4" w:space="1" w:color="000000"/>
          <w:left w:val="nil"/>
          <w:bottom w:val="nil"/>
          <w:right w:val="nil"/>
          <w:between w:val="nil"/>
        </w:pBdr>
        <w:spacing w:line="360" w:lineRule="auto"/>
        <w:rPr>
          <w:rFonts w:asciiTheme="minorHAnsi" w:eastAsia="Calibri" w:hAnsiTheme="minorHAnsi" w:cstheme="minorHAnsi"/>
          <w:b/>
          <w:color w:val="000000"/>
        </w:rPr>
      </w:pPr>
      <w:r w:rsidRPr="00397510">
        <w:rPr>
          <w:rFonts w:asciiTheme="minorHAnsi" w:eastAsia="Calibri" w:hAnsiTheme="minorHAnsi" w:cstheme="minorHAnsi"/>
          <w:b/>
          <w:color w:val="000000"/>
        </w:rPr>
        <w:t xml:space="preserve">Postępowanie </w:t>
      </w:r>
      <w:r>
        <w:rPr>
          <w:rFonts w:asciiTheme="minorHAnsi" w:eastAsia="Calibri" w:hAnsiTheme="minorHAnsi" w:cstheme="minorHAnsi"/>
          <w:b/>
          <w:color w:val="000000"/>
        </w:rPr>
        <w:t>prowadzone w trybie podstawowym pn.</w:t>
      </w:r>
      <w:r w:rsidRPr="00397510">
        <w:rPr>
          <w:rFonts w:asciiTheme="minorHAnsi" w:eastAsia="Calibri" w:hAnsiTheme="minorHAnsi" w:cstheme="minorHAnsi"/>
          <w:b/>
          <w:color w:val="000000"/>
        </w:rPr>
        <w:t>:</w:t>
      </w:r>
    </w:p>
    <w:p w14:paraId="3AF30B59" w14:textId="0A8CA61F" w:rsidR="006E129A" w:rsidRPr="009D7C21" w:rsidRDefault="009D7C21">
      <w:pPr>
        <w:jc w:val="center"/>
        <w:rPr>
          <w:rFonts w:asciiTheme="minorHAnsi" w:eastAsia="Calibri" w:hAnsiTheme="minorHAnsi" w:cstheme="minorHAnsi"/>
          <w:b/>
        </w:rPr>
      </w:pPr>
      <w:bookmarkStart w:id="0" w:name="_heading=h.gjdgxs" w:colFirst="0" w:colLast="0"/>
      <w:bookmarkEnd w:id="0"/>
      <w:r w:rsidRPr="009D7C21">
        <w:rPr>
          <w:rFonts w:eastAsia="Aptos"/>
          <w:b/>
          <w:bCs/>
        </w:rPr>
        <w:t>Dostawa sprzętu i oprogramowania teleinformatycznego w ramach projektu „Zwiększenie cyberbezpieczeństwa w Gminie Perlejewo” realizowanego w ramach projektu grantowego „Cyberbezpieczny Samorząd</w:t>
      </w:r>
    </w:p>
    <w:p w14:paraId="444A756A" w14:textId="5377102F" w:rsidR="006E129A" w:rsidRDefault="004D400A" w:rsidP="00C40654">
      <w:pPr>
        <w:jc w:val="center"/>
        <w:rPr>
          <w:rFonts w:ascii="Aptos" w:eastAsia="Aptos" w:hAnsi="Aptos" w:cs="Aptos"/>
        </w:rPr>
      </w:pPr>
      <w:r w:rsidRPr="00397510">
        <w:rPr>
          <w:rFonts w:asciiTheme="minorHAnsi" w:eastAsia="Calibri" w:hAnsiTheme="minorHAnsi" w:cstheme="minorHAnsi"/>
        </w:rPr>
        <w:t>Umowa o powierzenie grantu o numerze:</w:t>
      </w:r>
      <w:r w:rsidRPr="00397510">
        <w:rPr>
          <w:rFonts w:asciiTheme="minorHAnsi" w:eastAsia="Calibri" w:hAnsiTheme="minorHAnsi" w:cstheme="minorHAnsi"/>
        </w:rPr>
        <w:br/>
      </w:r>
    </w:p>
    <w:p w14:paraId="200C49BB" w14:textId="1A2D35D6" w:rsidR="00556D96" w:rsidRPr="00556D96" w:rsidRDefault="00556D96" w:rsidP="00556D96">
      <w:pPr>
        <w:jc w:val="center"/>
        <w:rPr>
          <w:rFonts w:asciiTheme="minorHAnsi" w:eastAsia="Calibri" w:hAnsiTheme="minorHAnsi" w:cstheme="minorHAnsi"/>
          <w:b/>
          <w:lang w:val="en-US"/>
        </w:rPr>
      </w:pPr>
      <w:r w:rsidRPr="00556D96">
        <w:rPr>
          <w:rFonts w:asciiTheme="minorHAnsi" w:eastAsia="Calibri" w:hAnsiTheme="minorHAnsi" w:cstheme="minorHAnsi"/>
          <w:b/>
          <w:lang w:val="en-US"/>
        </w:rPr>
        <w:t>FERC.02.02-CS.01-001/23/2328/ FERC.02.02-CS.01-001/23/2024</w:t>
      </w:r>
    </w:p>
    <w:p w14:paraId="77873C4B" w14:textId="77777777" w:rsidR="006E129A" w:rsidRPr="00556D96" w:rsidRDefault="006E129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inorHAnsi" w:eastAsia="Calibri" w:hAnsiTheme="minorHAnsi" w:cstheme="minorHAnsi"/>
          <w:b/>
          <w:lang w:val="en-US"/>
        </w:rPr>
      </w:pPr>
    </w:p>
    <w:p w14:paraId="1A2112D1" w14:textId="77777777" w:rsidR="006E129A" w:rsidRPr="00397510" w:rsidRDefault="004D400A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inorHAnsi" w:eastAsia="Calibri" w:hAnsiTheme="minorHAnsi" w:cstheme="minorHAnsi"/>
          <w:b/>
          <w:color w:val="000000"/>
        </w:rPr>
      </w:pPr>
      <w:r w:rsidRPr="00397510">
        <w:rPr>
          <w:rFonts w:asciiTheme="minorHAnsi" w:eastAsia="Calibri" w:hAnsiTheme="minorHAnsi" w:cstheme="minorHAnsi"/>
          <w:b/>
        </w:rPr>
        <w:t>Zamawiający:</w:t>
      </w:r>
    </w:p>
    <w:p w14:paraId="71800303" w14:textId="54EDCA99" w:rsidR="00556D96" w:rsidRPr="00397510" w:rsidRDefault="00556D96" w:rsidP="00E3420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360"/>
        <w:rPr>
          <w:rFonts w:asciiTheme="minorHAnsi" w:eastAsia="Calibri" w:hAnsiTheme="minorHAnsi" w:cstheme="minorHAnsi"/>
          <w:b/>
        </w:rPr>
      </w:pPr>
      <w:r w:rsidRPr="00556D96">
        <w:rPr>
          <w:rFonts w:asciiTheme="minorHAnsi" w:eastAsia="Calibri" w:hAnsiTheme="minorHAnsi" w:cstheme="minorHAnsi"/>
          <w:b/>
        </w:rPr>
        <w:t>GMINA PERLEJEWO</w:t>
      </w:r>
      <w:r w:rsidR="00547A43">
        <w:rPr>
          <w:rFonts w:asciiTheme="minorHAnsi" w:eastAsia="Calibri" w:hAnsiTheme="minorHAnsi" w:cstheme="minorHAnsi"/>
          <w:b/>
        </w:rPr>
        <w:t>,</w:t>
      </w:r>
      <w:r w:rsidRPr="00556D96">
        <w:rPr>
          <w:rFonts w:asciiTheme="minorHAnsi" w:eastAsia="Calibri" w:hAnsiTheme="minorHAnsi" w:cstheme="minorHAnsi"/>
          <w:b/>
        </w:rPr>
        <w:t xml:space="preserve"> </w:t>
      </w:r>
      <w:r w:rsidR="00547A43" w:rsidRPr="00556D96">
        <w:rPr>
          <w:rFonts w:asciiTheme="minorHAnsi" w:eastAsia="Calibri" w:hAnsiTheme="minorHAnsi" w:cstheme="minorHAnsi"/>
          <w:b/>
        </w:rPr>
        <w:t>Perlejewo 14</w:t>
      </w:r>
      <w:r w:rsidR="00547A43">
        <w:rPr>
          <w:rFonts w:asciiTheme="minorHAnsi" w:eastAsia="Calibri" w:hAnsiTheme="minorHAnsi" w:cstheme="minorHAnsi"/>
          <w:b/>
        </w:rPr>
        <w:t xml:space="preserve">, </w:t>
      </w:r>
      <w:r w:rsidRPr="00556D96">
        <w:rPr>
          <w:rFonts w:asciiTheme="minorHAnsi" w:eastAsia="Calibri" w:hAnsiTheme="minorHAnsi" w:cstheme="minorHAnsi"/>
          <w:b/>
        </w:rPr>
        <w:t>17-322 Perlejewo</w:t>
      </w:r>
    </w:p>
    <w:p w14:paraId="4D6D4C25" w14:textId="77777777" w:rsidR="006E129A" w:rsidRPr="00397510" w:rsidRDefault="004D400A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Theme="minorHAnsi" w:eastAsia="Calibri" w:hAnsiTheme="minorHAnsi" w:cstheme="minorHAnsi"/>
          <w:b/>
          <w:color w:val="000000"/>
        </w:rPr>
      </w:pPr>
      <w:r w:rsidRPr="00397510">
        <w:rPr>
          <w:rFonts w:asciiTheme="minorHAnsi" w:eastAsia="Calibri" w:hAnsiTheme="minorHAnsi" w:cstheme="minorHAnsi"/>
          <w:b/>
          <w:color w:val="000000"/>
        </w:rPr>
        <w:t>Nazwa i adres wykonawcy:</w:t>
      </w:r>
    </w:p>
    <w:p w14:paraId="750F1416" w14:textId="77777777" w:rsidR="006E129A" w:rsidRPr="00397510" w:rsidRDefault="004D400A">
      <w:pPr>
        <w:widowControl w:val="0"/>
        <w:ind w:left="360"/>
        <w:jc w:val="both"/>
        <w:rPr>
          <w:rFonts w:asciiTheme="minorHAnsi" w:eastAsia="Calibri" w:hAnsiTheme="minorHAnsi" w:cstheme="minorHAnsi"/>
        </w:rPr>
      </w:pPr>
      <w:r w:rsidRPr="00397510">
        <w:rPr>
          <w:rFonts w:asciiTheme="minorHAnsi" w:eastAsia="Calibri" w:hAnsiTheme="minorHAnsi" w:cstheme="minorHAnsi"/>
        </w:rPr>
        <w:t>……………………………………………………………………..…..</w:t>
      </w:r>
    </w:p>
    <w:p w14:paraId="5E82785E" w14:textId="77777777" w:rsidR="006E129A" w:rsidRPr="00397510" w:rsidRDefault="004D400A">
      <w:pPr>
        <w:widowControl w:val="0"/>
        <w:ind w:left="360"/>
        <w:jc w:val="both"/>
        <w:rPr>
          <w:rFonts w:asciiTheme="minorHAnsi" w:eastAsia="Calibri" w:hAnsiTheme="minorHAnsi" w:cstheme="minorHAnsi"/>
        </w:rPr>
      </w:pPr>
      <w:r w:rsidRPr="00397510">
        <w:rPr>
          <w:rFonts w:asciiTheme="minorHAnsi" w:eastAsia="Calibri" w:hAnsiTheme="minorHAnsi" w:cstheme="minorHAnsi"/>
        </w:rPr>
        <w:t>..............................................................................</w:t>
      </w:r>
    </w:p>
    <w:p w14:paraId="4E508909" w14:textId="77777777" w:rsidR="006E129A" w:rsidRDefault="004D400A">
      <w:pPr>
        <w:widowControl w:val="0"/>
        <w:ind w:left="360"/>
        <w:jc w:val="both"/>
        <w:rPr>
          <w:rFonts w:asciiTheme="minorHAnsi" w:eastAsia="Calibri" w:hAnsiTheme="minorHAnsi" w:cstheme="minorHAnsi"/>
        </w:rPr>
      </w:pPr>
      <w:r w:rsidRPr="00397510">
        <w:rPr>
          <w:rFonts w:asciiTheme="minorHAnsi" w:eastAsia="Calibri" w:hAnsiTheme="minorHAnsi" w:cstheme="minorHAnsi"/>
        </w:rPr>
        <w:t>..............................................................................</w:t>
      </w:r>
    </w:p>
    <w:p w14:paraId="4F3CA7EE" w14:textId="16118B07" w:rsidR="00AA7C3D" w:rsidRPr="00397510" w:rsidRDefault="00AA7C3D">
      <w:pPr>
        <w:widowControl w:val="0"/>
        <w:ind w:left="360"/>
        <w:jc w:val="both"/>
        <w:rPr>
          <w:rFonts w:asciiTheme="minorHAnsi" w:eastAsia="Calibri" w:hAnsiTheme="minorHAnsi" w:cstheme="minorHAnsi"/>
        </w:rPr>
      </w:pPr>
      <w:r>
        <w:rPr>
          <w:rFonts w:asciiTheme="minorHAnsi" w:eastAsia="Calibri" w:hAnsiTheme="minorHAnsi" w:cstheme="minorHAnsi"/>
        </w:rPr>
        <w:t>Województwo …………………………………………………</w:t>
      </w:r>
    </w:p>
    <w:p w14:paraId="02A604C7" w14:textId="77777777" w:rsidR="006E129A" w:rsidRPr="00397510" w:rsidRDefault="004D400A">
      <w:pPr>
        <w:widowControl w:val="0"/>
        <w:ind w:left="360"/>
        <w:jc w:val="both"/>
        <w:rPr>
          <w:rFonts w:asciiTheme="minorHAnsi" w:eastAsia="Calibri" w:hAnsiTheme="minorHAnsi" w:cstheme="minorHAnsi"/>
        </w:rPr>
      </w:pPr>
      <w:r w:rsidRPr="00397510">
        <w:rPr>
          <w:rFonts w:asciiTheme="minorHAnsi" w:eastAsia="Calibri" w:hAnsiTheme="minorHAnsi" w:cstheme="minorHAnsi"/>
        </w:rPr>
        <w:t>NIP: …………………………………………………………………..</w:t>
      </w:r>
    </w:p>
    <w:p w14:paraId="3611E5FD" w14:textId="342CBFBC" w:rsidR="006E129A" w:rsidRPr="00397510" w:rsidRDefault="004D400A">
      <w:pPr>
        <w:widowControl w:val="0"/>
        <w:ind w:left="360"/>
        <w:jc w:val="both"/>
        <w:rPr>
          <w:rFonts w:asciiTheme="minorHAnsi" w:eastAsia="Calibri" w:hAnsiTheme="minorHAnsi" w:cstheme="minorHAnsi"/>
        </w:rPr>
      </w:pPr>
      <w:r w:rsidRPr="00397510">
        <w:rPr>
          <w:rFonts w:asciiTheme="minorHAnsi" w:eastAsia="Calibri" w:hAnsiTheme="minorHAnsi" w:cstheme="minorHAnsi"/>
        </w:rPr>
        <w:t>Regon: ……………………………………………………………</w:t>
      </w:r>
    </w:p>
    <w:p w14:paraId="67B0EE61" w14:textId="77777777" w:rsidR="006E129A" w:rsidRPr="00397510" w:rsidRDefault="004D400A">
      <w:pPr>
        <w:widowControl w:val="0"/>
        <w:ind w:left="360"/>
        <w:jc w:val="both"/>
        <w:rPr>
          <w:rFonts w:asciiTheme="minorHAnsi" w:eastAsia="Calibri" w:hAnsiTheme="minorHAnsi" w:cstheme="minorHAnsi"/>
        </w:rPr>
      </w:pPr>
      <w:r w:rsidRPr="00397510">
        <w:rPr>
          <w:rFonts w:asciiTheme="minorHAnsi" w:eastAsia="Calibri" w:hAnsiTheme="minorHAnsi" w:cstheme="minorHAnsi"/>
        </w:rPr>
        <w:t>e-mail: …………………………………………..</w:t>
      </w:r>
    </w:p>
    <w:p w14:paraId="09B5FD6C" w14:textId="77777777" w:rsidR="006E129A" w:rsidRPr="00397510" w:rsidRDefault="004D400A">
      <w:pPr>
        <w:widowControl w:val="0"/>
        <w:ind w:left="360"/>
        <w:jc w:val="both"/>
        <w:rPr>
          <w:rFonts w:asciiTheme="minorHAnsi" w:eastAsia="Calibri" w:hAnsiTheme="minorHAnsi" w:cstheme="minorHAnsi"/>
        </w:rPr>
      </w:pPr>
      <w:r w:rsidRPr="00397510">
        <w:rPr>
          <w:rFonts w:asciiTheme="minorHAnsi" w:eastAsia="Calibri" w:hAnsiTheme="minorHAnsi" w:cstheme="minorHAnsi"/>
        </w:rPr>
        <w:t>tel.: .……………………………………………….</w:t>
      </w:r>
    </w:p>
    <w:p w14:paraId="25C7C737" w14:textId="77777777" w:rsidR="006E129A" w:rsidRPr="00397510" w:rsidRDefault="006E129A">
      <w:pPr>
        <w:widowControl w:val="0"/>
        <w:ind w:left="360"/>
        <w:jc w:val="both"/>
        <w:rPr>
          <w:rFonts w:asciiTheme="minorHAnsi" w:eastAsia="Calibri" w:hAnsiTheme="minorHAnsi" w:cstheme="minorHAnsi"/>
        </w:rPr>
      </w:pPr>
    </w:p>
    <w:p w14:paraId="7C325E8C" w14:textId="77777777" w:rsidR="006E129A" w:rsidRPr="00397510" w:rsidRDefault="006E129A">
      <w:pPr>
        <w:widowControl w:val="0"/>
        <w:pBdr>
          <w:top w:val="single" w:sz="4" w:space="0" w:color="000000"/>
        </w:pBdr>
        <w:jc w:val="both"/>
        <w:rPr>
          <w:rFonts w:asciiTheme="minorHAnsi" w:eastAsia="Calibri" w:hAnsiTheme="minorHAnsi" w:cstheme="minorHAnsi"/>
        </w:rPr>
      </w:pPr>
    </w:p>
    <w:p w14:paraId="53599A10" w14:textId="2B4FFFC6" w:rsidR="006E129A" w:rsidRPr="00AA7C3D" w:rsidRDefault="004D400A" w:rsidP="004D400A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Theme="minorHAnsi" w:eastAsia="Calibri" w:hAnsiTheme="minorHAnsi" w:cstheme="minorHAnsi"/>
          <w:b/>
          <w:color w:val="000000"/>
        </w:rPr>
      </w:pPr>
      <w:r w:rsidRPr="00397510">
        <w:rPr>
          <w:rFonts w:asciiTheme="minorHAnsi" w:eastAsia="Calibri" w:hAnsiTheme="minorHAnsi" w:cstheme="minorHAnsi"/>
          <w:b/>
        </w:rPr>
        <w:t>O</w:t>
      </w:r>
      <w:r w:rsidRPr="00397510">
        <w:rPr>
          <w:rFonts w:asciiTheme="minorHAnsi" w:eastAsia="Calibri" w:hAnsiTheme="minorHAnsi" w:cstheme="minorHAnsi"/>
          <w:b/>
          <w:color w:val="000000"/>
        </w:rPr>
        <w:t xml:space="preserve">ferujemy wykonanie przedmiotu zamówienia na warunkach określonych przez Zamawiającego, zgodnie z opisem przedmiotu </w:t>
      </w:r>
      <w:r w:rsidRPr="004D400A">
        <w:rPr>
          <w:rFonts w:asciiTheme="minorHAnsi" w:eastAsia="Calibri" w:hAnsiTheme="minorHAnsi" w:cstheme="minorHAnsi"/>
          <w:b/>
          <w:bCs/>
        </w:rPr>
        <w:t>zamówienia za łączną</w:t>
      </w:r>
      <w:r w:rsidRPr="004D400A">
        <w:rPr>
          <w:rFonts w:asciiTheme="minorHAnsi" w:eastAsia="Calibri" w:hAnsiTheme="minorHAnsi" w:cstheme="minorHAnsi"/>
        </w:rPr>
        <w:t xml:space="preserve"> </w:t>
      </w:r>
      <w:r w:rsidRPr="004D400A">
        <w:rPr>
          <w:rFonts w:asciiTheme="minorHAnsi" w:eastAsia="Calibri" w:hAnsiTheme="minorHAnsi" w:cstheme="minorHAnsi"/>
          <w:b/>
        </w:rPr>
        <w:t>cenę:</w:t>
      </w:r>
    </w:p>
    <w:p w14:paraId="2F783E04" w14:textId="3B3975C3" w:rsidR="006E129A" w:rsidRPr="00397510" w:rsidRDefault="004D400A">
      <w:pPr>
        <w:ind w:left="360"/>
        <w:jc w:val="both"/>
        <w:rPr>
          <w:rFonts w:asciiTheme="minorHAnsi" w:eastAsia="Calibri" w:hAnsiTheme="minorHAnsi" w:cstheme="minorHAnsi"/>
          <w:b/>
        </w:rPr>
      </w:pPr>
      <w:r w:rsidRPr="00397510">
        <w:rPr>
          <w:rFonts w:asciiTheme="minorHAnsi" w:eastAsia="Calibri" w:hAnsiTheme="minorHAnsi" w:cstheme="minorHAnsi"/>
          <w:b/>
        </w:rPr>
        <w:t>…………………………………………..……. zł</w:t>
      </w:r>
      <w:r w:rsidR="00672256">
        <w:rPr>
          <w:rFonts w:asciiTheme="minorHAnsi" w:eastAsia="Calibri" w:hAnsiTheme="minorHAnsi" w:cstheme="minorHAnsi"/>
          <w:b/>
        </w:rPr>
        <w:t xml:space="preserve"> </w:t>
      </w:r>
      <w:r w:rsidR="00672256" w:rsidRPr="00672256">
        <w:rPr>
          <w:rFonts w:asciiTheme="minorHAnsi" w:eastAsia="Calibri" w:hAnsiTheme="minorHAnsi" w:cstheme="minorHAnsi"/>
          <w:b/>
        </w:rPr>
        <w:t>brutto</w:t>
      </w:r>
    </w:p>
    <w:p w14:paraId="3F6B94DC" w14:textId="77777777" w:rsidR="006E129A" w:rsidRDefault="006E129A">
      <w:pPr>
        <w:spacing w:after="120" w:line="360" w:lineRule="auto"/>
        <w:jc w:val="center"/>
        <w:rPr>
          <w:rFonts w:asciiTheme="minorHAnsi" w:eastAsia="Calibri" w:hAnsiTheme="minorHAnsi" w:cstheme="minorHAnsi"/>
          <w:b/>
        </w:rPr>
      </w:pPr>
    </w:p>
    <w:tbl>
      <w:tblPr>
        <w:tblStyle w:val="Tabela-Siatka1"/>
        <w:tblW w:w="0" w:type="auto"/>
        <w:tblLook w:val="04A0" w:firstRow="1" w:lastRow="0" w:firstColumn="1" w:lastColumn="0" w:noHBand="0" w:noVBand="1"/>
      </w:tblPr>
      <w:tblGrid>
        <w:gridCol w:w="4531"/>
        <w:gridCol w:w="1701"/>
        <w:gridCol w:w="1144"/>
        <w:gridCol w:w="1640"/>
      </w:tblGrid>
      <w:tr w:rsidR="00556D96" w:rsidRPr="00556D96" w14:paraId="1982C970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310A772B" w14:textId="77777777" w:rsidR="00556D96" w:rsidRPr="00556D96" w:rsidRDefault="00556D96" w:rsidP="00556D96">
            <w:pPr>
              <w:jc w:val="center"/>
              <w:rPr>
                <w:rFonts w:asciiTheme="minorHAnsi" w:eastAsia="Calibri" w:hAnsiTheme="minorHAnsi" w:cstheme="minorHAnsi"/>
                <w:b/>
                <w:bCs/>
              </w:rPr>
            </w:pPr>
            <w:r w:rsidRPr="00556D96">
              <w:rPr>
                <w:rFonts w:asciiTheme="minorHAnsi" w:eastAsia="Calibri" w:hAnsiTheme="minorHAnsi" w:cstheme="minorHAnsi"/>
                <w:b/>
                <w:bCs/>
              </w:rPr>
              <w:t>Przedmiot zamówienia</w:t>
            </w:r>
          </w:p>
        </w:tc>
        <w:tc>
          <w:tcPr>
            <w:tcW w:w="1701" w:type="dxa"/>
            <w:vAlign w:val="center"/>
            <w:hideMark/>
          </w:tcPr>
          <w:p w14:paraId="798A79B8" w14:textId="77777777" w:rsidR="00556D96" w:rsidRPr="00556D96" w:rsidRDefault="00556D96" w:rsidP="00556D96">
            <w:pPr>
              <w:jc w:val="center"/>
              <w:rPr>
                <w:rFonts w:asciiTheme="minorHAnsi" w:eastAsia="Calibri" w:hAnsiTheme="minorHAnsi" w:cstheme="minorHAnsi"/>
                <w:b/>
                <w:bCs/>
              </w:rPr>
            </w:pPr>
            <w:r w:rsidRPr="00556D96">
              <w:rPr>
                <w:rFonts w:asciiTheme="minorHAnsi" w:eastAsia="Calibri" w:hAnsiTheme="minorHAnsi" w:cstheme="minorHAnsi"/>
                <w:b/>
                <w:bCs/>
              </w:rPr>
              <w:t>Wartość oferty netto</w:t>
            </w:r>
          </w:p>
        </w:tc>
        <w:tc>
          <w:tcPr>
            <w:tcW w:w="1144" w:type="dxa"/>
            <w:vAlign w:val="center"/>
            <w:hideMark/>
          </w:tcPr>
          <w:p w14:paraId="506C8486" w14:textId="77777777" w:rsidR="00556D96" w:rsidRPr="00556D96" w:rsidRDefault="00556D96" w:rsidP="00556D96">
            <w:pPr>
              <w:jc w:val="center"/>
              <w:rPr>
                <w:rFonts w:asciiTheme="minorHAnsi" w:eastAsia="Calibri" w:hAnsiTheme="minorHAnsi" w:cstheme="minorHAnsi"/>
                <w:b/>
                <w:bCs/>
              </w:rPr>
            </w:pPr>
            <w:r w:rsidRPr="00556D96">
              <w:rPr>
                <w:rFonts w:asciiTheme="minorHAnsi" w:eastAsia="Calibri" w:hAnsiTheme="minorHAnsi" w:cstheme="minorHAnsi"/>
                <w:b/>
                <w:bCs/>
              </w:rPr>
              <w:t>VAT %</w:t>
            </w:r>
          </w:p>
        </w:tc>
        <w:tc>
          <w:tcPr>
            <w:tcW w:w="0" w:type="auto"/>
            <w:vAlign w:val="center"/>
            <w:hideMark/>
          </w:tcPr>
          <w:p w14:paraId="6E24EC1B" w14:textId="77777777" w:rsidR="00556D96" w:rsidRPr="00556D96" w:rsidRDefault="00556D96" w:rsidP="00556D96">
            <w:pPr>
              <w:jc w:val="center"/>
              <w:rPr>
                <w:rFonts w:asciiTheme="minorHAnsi" w:eastAsia="Calibri" w:hAnsiTheme="minorHAnsi" w:cstheme="minorHAnsi"/>
                <w:b/>
                <w:bCs/>
              </w:rPr>
            </w:pPr>
            <w:r w:rsidRPr="00556D96">
              <w:rPr>
                <w:rFonts w:asciiTheme="minorHAnsi" w:eastAsia="Calibri" w:hAnsiTheme="minorHAnsi" w:cstheme="minorHAnsi"/>
                <w:b/>
                <w:bCs/>
              </w:rPr>
              <w:t>Wartość oferty brutto</w:t>
            </w:r>
          </w:p>
        </w:tc>
      </w:tr>
      <w:tr w:rsidR="00556D96" w:rsidRPr="00556D96" w14:paraId="2833F9BE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49768A74" w14:textId="1F170FC2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t xml:space="preserve">Serwer – </w:t>
            </w:r>
            <w:r w:rsidR="00C335A3">
              <w:rPr>
                <w:rFonts w:asciiTheme="minorHAnsi" w:eastAsia="Calibri" w:hAnsiTheme="minorHAnsi" w:cstheme="minorHAnsi"/>
              </w:rPr>
              <w:t>1</w:t>
            </w:r>
            <w:r w:rsidRPr="00556D96">
              <w:rPr>
                <w:rFonts w:asciiTheme="minorHAnsi" w:eastAsia="Calibri" w:hAnsiTheme="minorHAnsi" w:cstheme="minorHAnsi"/>
              </w:rPr>
              <w:t xml:space="preserve"> szt.</w:t>
            </w:r>
          </w:p>
        </w:tc>
        <w:tc>
          <w:tcPr>
            <w:tcW w:w="1701" w:type="dxa"/>
            <w:hideMark/>
          </w:tcPr>
          <w:p w14:paraId="63AA69E4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1BAD434C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60FB6A90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10826DA2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04523B23" w14:textId="77777777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t>Macierz dyskowa NAS – 1 szt.</w:t>
            </w:r>
          </w:p>
        </w:tc>
        <w:tc>
          <w:tcPr>
            <w:tcW w:w="1701" w:type="dxa"/>
            <w:hideMark/>
          </w:tcPr>
          <w:p w14:paraId="61B3689B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3AC0F9AC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1836FC86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42FBAA41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409144DF" w14:textId="77777777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t>System tworzenia i zarządzania kopiami zapasowymi (licencja bezterminowa) – 1 szt.</w:t>
            </w:r>
          </w:p>
        </w:tc>
        <w:tc>
          <w:tcPr>
            <w:tcW w:w="1701" w:type="dxa"/>
            <w:hideMark/>
          </w:tcPr>
          <w:p w14:paraId="200BEDEA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04B2E7C1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5E717E00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3459270B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4BBF5ACD" w14:textId="77777777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t>Przełącznik sieciowy – typ 1 – 1 szt.</w:t>
            </w:r>
          </w:p>
        </w:tc>
        <w:tc>
          <w:tcPr>
            <w:tcW w:w="1701" w:type="dxa"/>
            <w:hideMark/>
          </w:tcPr>
          <w:p w14:paraId="070B467D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569BDEFC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34C63E84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101A42E1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5B3BA9B6" w14:textId="77777777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t>Przełącznik sieciowy – typ 2 – 1 szt.</w:t>
            </w:r>
          </w:p>
        </w:tc>
        <w:tc>
          <w:tcPr>
            <w:tcW w:w="1701" w:type="dxa"/>
            <w:hideMark/>
          </w:tcPr>
          <w:p w14:paraId="1AEA875B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3257788A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60B80EBD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2B80D40A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5A845986" w14:textId="77777777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t>Przełącznik sieciowy – typ 3 – 2 szt.</w:t>
            </w:r>
          </w:p>
        </w:tc>
        <w:tc>
          <w:tcPr>
            <w:tcW w:w="1701" w:type="dxa"/>
            <w:hideMark/>
          </w:tcPr>
          <w:p w14:paraId="226B54D4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0AA2191E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07AA4E0C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2488CE5F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08534786" w14:textId="77777777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lastRenderedPageBreak/>
              <w:t>Instalacja i konfiguracja przełączników oraz wdrożenie segmentacji VLAN – 1 usługa</w:t>
            </w:r>
          </w:p>
        </w:tc>
        <w:tc>
          <w:tcPr>
            <w:tcW w:w="1701" w:type="dxa"/>
            <w:hideMark/>
          </w:tcPr>
          <w:p w14:paraId="7DEB8285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4EFB13EA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1137CB8E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43B4C99D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2F61C670" w14:textId="37B73F88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t>Punkt dostępowy – 4 szt.</w:t>
            </w:r>
          </w:p>
        </w:tc>
        <w:tc>
          <w:tcPr>
            <w:tcW w:w="1701" w:type="dxa"/>
            <w:hideMark/>
          </w:tcPr>
          <w:p w14:paraId="55068BCE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772E44DC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4514A2C2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1AFC89E1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09A75D69" w14:textId="13AC2539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t>Urządzeni</w:t>
            </w:r>
            <w:r w:rsidR="00FF0F3E">
              <w:rPr>
                <w:rFonts w:asciiTheme="minorHAnsi" w:eastAsia="Calibri" w:hAnsiTheme="minorHAnsi" w:cstheme="minorHAnsi"/>
              </w:rPr>
              <w:t>e</w:t>
            </w:r>
            <w:r w:rsidRPr="00556D96">
              <w:rPr>
                <w:rFonts w:asciiTheme="minorHAnsi" w:eastAsia="Calibri" w:hAnsiTheme="minorHAnsi" w:cstheme="minorHAnsi"/>
              </w:rPr>
              <w:t xml:space="preserve"> ochrony brzegu sieci (UTM) – </w:t>
            </w:r>
            <w:r w:rsidR="00FF0F3E">
              <w:rPr>
                <w:rFonts w:asciiTheme="minorHAnsi" w:eastAsia="Calibri" w:hAnsiTheme="minorHAnsi" w:cstheme="minorHAnsi"/>
              </w:rPr>
              <w:t>1</w:t>
            </w:r>
            <w:r w:rsidRPr="00556D96">
              <w:rPr>
                <w:rFonts w:asciiTheme="minorHAnsi" w:eastAsia="Calibri" w:hAnsiTheme="minorHAnsi" w:cstheme="minorHAnsi"/>
              </w:rPr>
              <w:t xml:space="preserve"> szt. </w:t>
            </w:r>
          </w:p>
        </w:tc>
        <w:tc>
          <w:tcPr>
            <w:tcW w:w="1701" w:type="dxa"/>
            <w:hideMark/>
          </w:tcPr>
          <w:p w14:paraId="74B742A8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35852C1B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50F9D210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476FD62A" w14:textId="77777777" w:rsidTr="00556D96">
        <w:trPr>
          <w:trHeight w:val="454"/>
        </w:trPr>
        <w:tc>
          <w:tcPr>
            <w:tcW w:w="4531" w:type="dxa"/>
            <w:vAlign w:val="center"/>
            <w:hideMark/>
          </w:tcPr>
          <w:p w14:paraId="075B29C3" w14:textId="2EBB2B8F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</w:rPr>
              <w:t>UPS – 1 szt.</w:t>
            </w:r>
          </w:p>
        </w:tc>
        <w:tc>
          <w:tcPr>
            <w:tcW w:w="1701" w:type="dxa"/>
            <w:hideMark/>
          </w:tcPr>
          <w:p w14:paraId="4F5DDBA8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1144" w:type="dxa"/>
            <w:hideMark/>
          </w:tcPr>
          <w:p w14:paraId="5EC09040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  <w:tc>
          <w:tcPr>
            <w:tcW w:w="0" w:type="auto"/>
            <w:hideMark/>
          </w:tcPr>
          <w:p w14:paraId="1C6AC763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  <w:tr w:rsidR="00556D96" w:rsidRPr="00556D96" w14:paraId="36E4A078" w14:textId="77777777" w:rsidTr="00556D96">
        <w:trPr>
          <w:trHeight w:val="454"/>
        </w:trPr>
        <w:tc>
          <w:tcPr>
            <w:tcW w:w="7376" w:type="dxa"/>
            <w:gridSpan w:val="3"/>
            <w:vAlign w:val="center"/>
            <w:hideMark/>
          </w:tcPr>
          <w:p w14:paraId="4A52DE78" w14:textId="7BE6DB9F" w:rsidR="00556D96" w:rsidRPr="00556D96" w:rsidRDefault="00556D96" w:rsidP="00556D96">
            <w:pPr>
              <w:rPr>
                <w:rFonts w:asciiTheme="minorHAnsi" w:eastAsia="Calibri" w:hAnsiTheme="minorHAnsi" w:cstheme="minorHAnsi"/>
              </w:rPr>
            </w:pPr>
            <w:r w:rsidRPr="00556D96">
              <w:rPr>
                <w:rFonts w:asciiTheme="minorHAnsi" w:eastAsia="Calibri" w:hAnsiTheme="minorHAnsi" w:cstheme="minorHAnsi"/>
                <w:b/>
                <w:bCs/>
              </w:rPr>
              <w:t>RAZEM</w:t>
            </w:r>
            <w:r w:rsidR="00E1640F">
              <w:rPr>
                <w:rFonts w:asciiTheme="minorHAnsi" w:eastAsia="Calibri" w:hAnsiTheme="minorHAnsi" w:cstheme="minorHAnsi"/>
                <w:b/>
                <w:bCs/>
              </w:rPr>
              <w:t xml:space="preserve"> </w:t>
            </w:r>
          </w:p>
        </w:tc>
        <w:tc>
          <w:tcPr>
            <w:tcW w:w="0" w:type="auto"/>
            <w:hideMark/>
          </w:tcPr>
          <w:p w14:paraId="682D8F70" w14:textId="77777777" w:rsidR="00556D96" w:rsidRPr="00556D96" w:rsidRDefault="00556D96" w:rsidP="00556D96">
            <w:pPr>
              <w:jc w:val="both"/>
              <w:rPr>
                <w:rFonts w:asciiTheme="minorHAnsi" w:eastAsia="Calibri" w:hAnsiTheme="minorHAnsi" w:cstheme="minorHAnsi"/>
              </w:rPr>
            </w:pPr>
          </w:p>
        </w:tc>
      </w:tr>
    </w:tbl>
    <w:p w14:paraId="6AE3B345" w14:textId="77777777" w:rsidR="006E129A" w:rsidRPr="00397510" w:rsidRDefault="006E129A">
      <w:pPr>
        <w:jc w:val="both"/>
        <w:rPr>
          <w:rFonts w:asciiTheme="minorHAnsi" w:eastAsia="Calibri" w:hAnsiTheme="minorHAnsi" w:cstheme="minorHAnsi"/>
        </w:rPr>
      </w:pPr>
    </w:p>
    <w:p w14:paraId="3F2325F8" w14:textId="6A42810F" w:rsidR="000B483D" w:rsidRDefault="000B483D" w:rsidP="00397510">
      <w:pPr>
        <w:widowControl w:val="0"/>
        <w:numPr>
          <w:ilvl w:val="0"/>
          <w:numId w:val="1"/>
        </w:numPr>
        <w:suppressAutoHyphens/>
        <w:spacing w:line="360" w:lineRule="auto"/>
        <w:ind w:left="357" w:hanging="357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Oświadczamy, że podane wyżej ceny </w:t>
      </w:r>
      <w:r w:rsidRPr="000B483D">
        <w:rPr>
          <w:rFonts w:asciiTheme="minorHAnsi" w:hAnsiTheme="minorHAnsi" w:cstheme="minorHAnsi"/>
        </w:rPr>
        <w:t xml:space="preserve">obejmują wszystkie licencje, subskrypcje i usługi wdrożeniowe opisane w OPZ. </w:t>
      </w:r>
    </w:p>
    <w:p w14:paraId="7BDE6248" w14:textId="69500D82" w:rsidR="00397510" w:rsidRPr="00397510" w:rsidRDefault="00397510" w:rsidP="00397510">
      <w:pPr>
        <w:widowControl w:val="0"/>
        <w:numPr>
          <w:ilvl w:val="0"/>
          <w:numId w:val="1"/>
        </w:numPr>
        <w:suppressAutoHyphens/>
        <w:spacing w:line="360" w:lineRule="auto"/>
        <w:ind w:left="357" w:hanging="357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 xml:space="preserve">Oświadczamy, że projekt umowy, stanowiący załącznik </w:t>
      </w:r>
      <w:r w:rsidRPr="009D7C21">
        <w:rPr>
          <w:rFonts w:asciiTheme="minorHAnsi" w:hAnsiTheme="minorHAnsi" w:cstheme="minorHAnsi"/>
          <w:lang w:eastAsia="pl-PL"/>
        </w:rPr>
        <w:t>Nr 2 do SWZ</w:t>
      </w:r>
      <w:r w:rsidRPr="00397510">
        <w:rPr>
          <w:rFonts w:asciiTheme="minorHAnsi" w:hAnsiTheme="minorHAnsi" w:cstheme="minorHAnsi"/>
          <w:lang w:eastAsia="pl-PL"/>
        </w:rPr>
        <w:t>, został przez nas zaakceptowany w całości i bez zastrzeżeń i zobowiązujemy się w przypadku wyboru naszej oferty do zawarcia umowy na zaproponowanych warunkach.</w:t>
      </w:r>
    </w:p>
    <w:p w14:paraId="1D6D632A" w14:textId="5D96D346" w:rsidR="00397510" w:rsidRPr="00397510" w:rsidRDefault="00397510" w:rsidP="00397510">
      <w:pPr>
        <w:widowControl w:val="0"/>
        <w:numPr>
          <w:ilvl w:val="0"/>
          <w:numId w:val="1"/>
        </w:numPr>
        <w:suppressAutoHyphens/>
        <w:spacing w:line="360" w:lineRule="auto"/>
        <w:ind w:left="357" w:hanging="357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 xml:space="preserve">Zobowiązujemy się zrealizować przedmiot zamówienia w terminie </w:t>
      </w:r>
      <w:r w:rsidR="009D7C21">
        <w:rPr>
          <w:rFonts w:asciiTheme="minorHAnsi" w:hAnsiTheme="minorHAnsi" w:cstheme="minorHAnsi"/>
          <w:lang w:eastAsia="pl-PL"/>
        </w:rPr>
        <w:t>określonym w SWZ.</w:t>
      </w:r>
      <w:r w:rsidRPr="00397510">
        <w:rPr>
          <w:rFonts w:asciiTheme="minorHAnsi" w:hAnsiTheme="minorHAnsi" w:cstheme="minorHAnsi"/>
          <w:lang w:eastAsia="pl-PL"/>
        </w:rPr>
        <w:t xml:space="preserve"> </w:t>
      </w:r>
    </w:p>
    <w:p w14:paraId="0881F13E" w14:textId="77777777" w:rsidR="00397510" w:rsidRDefault="00397510" w:rsidP="00397510">
      <w:pPr>
        <w:widowControl w:val="0"/>
        <w:numPr>
          <w:ilvl w:val="0"/>
          <w:numId w:val="1"/>
        </w:numPr>
        <w:suppressAutoHyphens/>
        <w:spacing w:line="360" w:lineRule="auto"/>
        <w:ind w:left="357" w:hanging="357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>Oświadczamy, że uważamy się za związanych niniejszą ofertą przez czas wskazany w specyfikacji warunków zamówienia.</w:t>
      </w:r>
    </w:p>
    <w:p w14:paraId="6EBAD7C5" w14:textId="4DF96A92" w:rsidR="009D7C21" w:rsidRPr="00397510" w:rsidRDefault="009D7C21" w:rsidP="00397510">
      <w:pPr>
        <w:widowControl w:val="0"/>
        <w:numPr>
          <w:ilvl w:val="0"/>
          <w:numId w:val="1"/>
        </w:numPr>
        <w:suppressAutoHyphens/>
        <w:spacing w:line="360" w:lineRule="auto"/>
        <w:ind w:left="357" w:hanging="357"/>
        <w:jc w:val="both"/>
        <w:rPr>
          <w:rFonts w:asciiTheme="minorHAnsi" w:hAnsiTheme="minorHAnsi" w:cstheme="minorHAnsi"/>
        </w:rPr>
      </w:pPr>
      <w:r w:rsidRPr="009D7C21">
        <w:rPr>
          <w:rFonts w:asciiTheme="minorHAnsi" w:hAnsiTheme="minorHAnsi" w:cstheme="minorHAnsi"/>
          <w:lang w:eastAsia="pl-PL"/>
        </w:rPr>
        <w:t>Informacje na temat polegania na zdolnościach technicznych lub zawodowych do wykonania zamówienia oraz zdolnościach ekonomicznych lub finansowych innych podmiotów:……………………………………………………………………………………………………………..………………………………………………………………………………………………………………………………………………</w:t>
      </w:r>
      <w:r>
        <w:rPr>
          <w:rFonts w:asciiTheme="minorHAnsi" w:hAnsiTheme="minorHAnsi" w:cstheme="minorHAnsi"/>
          <w:lang w:eastAsia="pl-PL"/>
        </w:rPr>
        <w:t>…</w:t>
      </w:r>
    </w:p>
    <w:p w14:paraId="7C1086BA" w14:textId="77777777" w:rsidR="00397510" w:rsidRPr="00397510" w:rsidRDefault="00397510" w:rsidP="00397510">
      <w:pPr>
        <w:widowControl w:val="0"/>
        <w:numPr>
          <w:ilvl w:val="0"/>
          <w:numId w:val="1"/>
        </w:numPr>
        <w:suppressAutoHyphens/>
        <w:spacing w:line="360" w:lineRule="auto"/>
        <w:ind w:left="357" w:hanging="357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b/>
          <w:bCs/>
          <w:lang w:eastAsia="pl-PL"/>
        </w:rPr>
        <w:t>Oświadczenie dotyczące podwykonawstwa (należy zaznaczyć właściwy kwadrat):</w:t>
      </w:r>
    </w:p>
    <w:p w14:paraId="210D780C" w14:textId="009D9F0B" w:rsidR="00397510" w:rsidRPr="00397510" w:rsidRDefault="00DC783C" w:rsidP="00397510">
      <w:pPr>
        <w:widowControl w:val="0"/>
        <w:spacing w:line="360" w:lineRule="auto"/>
        <w:ind w:left="720" w:hanging="12"/>
        <w:jc w:val="both"/>
        <w:rPr>
          <w:rFonts w:asciiTheme="minorHAnsi" w:hAnsiTheme="minorHAnsi" w:cstheme="minorHAnsi"/>
        </w:rPr>
      </w:pPr>
      <w:r>
        <w:rPr>
          <w:rFonts w:asciiTheme="minorHAnsi" w:eastAsia="Symbol" w:hAnsiTheme="minorHAnsi" w:cstheme="minorHAnsi"/>
          <w:b/>
          <w:bCs/>
          <w:lang w:eastAsia="pl-PL"/>
        </w:rPr>
        <w:sym w:font="Wingdings" w:char="F0A8"/>
      </w:r>
      <w:r>
        <w:rPr>
          <w:rFonts w:asciiTheme="minorHAnsi" w:eastAsia="Symbol" w:hAnsiTheme="minorHAnsi" w:cstheme="minorHAnsi"/>
          <w:b/>
          <w:bCs/>
          <w:lang w:eastAsia="pl-PL"/>
        </w:rPr>
        <w:t xml:space="preserve"> </w:t>
      </w:r>
      <w:r w:rsidR="00397510" w:rsidRPr="00397510">
        <w:rPr>
          <w:rFonts w:asciiTheme="minorHAnsi" w:hAnsiTheme="minorHAnsi" w:cstheme="minorHAnsi"/>
          <w:bCs/>
          <w:lang w:eastAsia="pl-PL"/>
        </w:rPr>
        <w:t>Nie zamierzam(-</w:t>
      </w:r>
      <w:r w:rsidR="00DE2E20" w:rsidRPr="00397510">
        <w:rPr>
          <w:rFonts w:asciiTheme="minorHAnsi" w:hAnsiTheme="minorHAnsi" w:cstheme="minorHAnsi"/>
          <w:bCs/>
          <w:lang w:eastAsia="pl-PL"/>
        </w:rPr>
        <w:t>y) powierzyć</w:t>
      </w:r>
      <w:r w:rsidR="00397510" w:rsidRPr="00397510">
        <w:rPr>
          <w:rFonts w:asciiTheme="minorHAnsi" w:hAnsiTheme="minorHAnsi" w:cstheme="minorHAnsi"/>
          <w:bCs/>
          <w:lang w:eastAsia="pl-PL"/>
        </w:rPr>
        <w:t xml:space="preserve"> podwykonawcom żadnej części zamówienia           </w:t>
      </w:r>
    </w:p>
    <w:p w14:paraId="1CC31C2F" w14:textId="6CF15351" w:rsidR="00397510" w:rsidRPr="00397510" w:rsidRDefault="00DC783C" w:rsidP="00397510">
      <w:pPr>
        <w:widowControl w:val="0"/>
        <w:spacing w:line="360" w:lineRule="auto"/>
        <w:ind w:left="720" w:hanging="12"/>
        <w:jc w:val="both"/>
        <w:rPr>
          <w:rFonts w:asciiTheme="minorHAnsi" w:hAnsiTheme="minorHAnsi" w:cstheme="minorHAnsi"/>
        </w:rPr>
      </w:pPr>
      <w:r>
        <w:rPr>
          <w:rFonts w:asciiTheme="minorHAnsi" w:eastAsia="Symbol" w:hAnsiTheme="minorHAnsi" w:cstheme="minorHAnsi"/>
          <w:b/>
          <w:bCs/>
          <w:lang w:eastAsia="pl-PL"/>
        </w:rPr>
        <w:sym w:font="Wingdings" w:char="F0A8"/>
      </w:r>
      <w:r w:rsidR="00397510" w:rsidRPr="00397510">
        <w:rPr>
          <w:rFonts w:asciiTheme="minorHAnsi" w:hAnsiTheme="minorHAnsi" w:cstheme="minorHAnsi"/>
          <w:b/>
          <w:bCs/>
          <w:i/>
          <w:lang w:eastAsia="pl-PL"/>
        </w:rPr>
        <w:t xml:space="preserve"> </w:t>
      </w:r>
      <w:r w:rsidR="00397510" w:rsidRPr="00397510">
        <w:rPr>
          <w:rFonts w:asciiTheme="minorHAnsi" w:hAnsiTheme="minorHAnsi" w:cstheme="minorHAnsi"/>
          <w:bCs/>
          <w:i/>
          <w:lang w:eastAsia="pl-PL"/>
        </w:rPr>
        <w:t>Zamierzam(-y) następujące części zamówienia powierzyć podwykonawcom:</w:t>
      </w:r>
      <w:r w:rsidR="00397510" w:rsidRPr="00397510">
        <w:rPr>
          <w:rFonts w:asciiTheme="minorHAnsi" w:hAnsiTheme="minorHAnsi" w:cstheme="minorHAnsi"/>
        </w:rPr>
        <w:t xml:space="preserve"> </w:t>
      </w:r>
    </w:p>
    <w:tbl>
      <w:tblPr>
        <w:tblW w:w="8931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82"/>
        <w:gridCol w:w="3104"/>
        <w:gridCol w:w="3402"/>
        <w:gridCol w:w="1843"/>
      </w:tblGrid>
      <w:tr w:rsidR="00397510" w:rsidRPr="00397510" w14:paraId="341956B2" w14:textId="77777777" w:rsidTr="009D7C21">
        <w:trPr>
          <w:trHeight w:val="567"/>
        </w:trPr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41CF6EB" w14:textId="77777777" w:rsidR="00397510" w:rsidRPr="00397510" w:rsidRDefault="00397510" w:rsidP="00DB197E">
            <w:pPr>
              <w:widowControl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397510">
              <w:rPr>
                <w:rFonts w:asciiTheme="minorHAnsi" w:hAnsiTheme="minorHAnsi" w:cstheme="minorHAnsi"/>
                <w:b/>
                <w:lang w:eastAsia="pl-PL"/>
              </w:rPr>
              <w:t>L.p.</w:t>
            </w:r>
          </w:p>
        </w:tc>
        <w:tc>
          <w:tcPr>
            <w:tcW w:w="3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6393F8E" w14:textId="29B7A3DE" w:rsidR="00397510" w:rsidRPr="00397510" w:rsidRDefault="00397510" w:rsidP="00DB197E">
            <w:pPr>
              <w:widowControl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397510">
              <w:rPr>
                <w:rFonts w:asciiTheme="minorHAnsi" w:hAnsiTheme="minorHAnsi" w:cstheme="minorHAnsi"/>
                <w:b/>
                <w:lang w:eastAsia="pl-PL"/>
              </w:rPr>
              <w:t>Nazwa/firma, adres podwykonawcy</w:t>
            </w:r>
            <w:r w:rsidR="009D7C21">
              <w:rPr>
                <w:rFonts w:asciiTheme="minorHAnsi" w:hAnsiTheme="minorHAnsi" w:cstheme="minorHAnsi"/>
                <w:b/>
                <w:lang w:eastAsia="pl-PL"/>
              </w:rPr>
              <w:t xml:space="preserve"> (o ile jest znany)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D480E8A" w14:textId="77777777" w:rsidR="00397510" w:rsidRPr="00397510" w:rsidRDefault="00397510" w:rsidP="00DB197E">
            <w:pPr>
              <w:widowControl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397510">
              <w:rPr>
                <w:rFonts w:asciiTheme="minorHAnsi" w:hAnsiTheme="minorHAnsi" w:cstheme="minorHAnsi"/>
                <w:b/>
                <w:lang w:eastAsia="pl-PL"/>
              </w:rPr>
              <w:t>Powierzane czynności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62A9D0" w14:textId="77777777" w:rsidR="00397510" w:rsidRPr="00397510" w:rsidRDefault="00397510" w:rsidP="00DB197E">
            <w:pPr>
              <w:widowControl w:val="0"/>
              <w:spacing w:line="360" w:lineRule="auto"/>
              <w:jc w:val="center"/>
              <w:rPr>
                <w:rFonts w:asciiTheme="minorHAnsi" w:hAnsiTheme="minorHAnsi" w:cstheme="minorHAnsi"/>
              </w:rPr>
            </w:pPr>
            <w:r w:rsidRPr="00397510">
              <w:rPr>
                <w:rFonts w:asciiTheme="minorHAnsi" w:hAnsiTheme="minorHAnsi" w:cstheme="minorHAnsi"/>
                <w:b/>
                <w:lang w:eastAsia="pl-PL"/>
              </w:rPr>
              <w:t>Uwagi</w:t>
            </w:r>
          </w:p>
        </w:tc>
      </w:tr>
      <w:tr w:rsidR="00397510" w:rsidRPr="00397510" w14:paraId="5AFA5DF7" w14:textId="77777777" w:rsidTr="009D7C21">
        <w:trPr>
          <w:trHeight w:val="567"/>
        </w:trPr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1FC51A" w14:textId="77777777" w:rsidR="00397510" w:rsidRPr="00397510" w:rsidRDefault="00397510" w:rsidP="00DB197E">
            <w:pPr>
              <w:widowControl w:val="0"/>
              <w:snapToGrid w:val="0"/>
              <w:spacing w:line="360" w:lineRule="auto"/>
              <w:jc w:val="center"/>
              <w:rPr>
                <w:rFonts w:asciiTheme="minorHAnsi" w:hAnsiTheme="minorHAnsi" w:cstheme="minorHAnsi"/>
                <w:b/>
                <w:lang w:eastAsia="pl-PL"/>
              </w:rPr>
            </w:pPr>
          </w:p>
        </w:tc>
        <w:tc>
          <w:tcPr>
            <w:tcW w:w="3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D95981" w14:textId="77777777" w:rsidR="00397510" w:rsidRPr="00397510" w:rsidRDefault="00397510" w:rsidP="00DB197E">
            <w:pPr>
              <w:widowControl w:val="0"/>
              <w:snapToGrid w:val="0"/>
              <w:spacing w:line="360" w:lineRule="auto"/>
              <w:jc w:val="center"/>
              <w:rPr>
                <w:rFonts w:asciiTheme="minorHAnsi" w:hAnsiTheme="minorHAnsi" w:cstheme="minorHAnsi"/>
                <w:lang w:eastAsia="pl-P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94B6248" w14:textId="77777777" w:rsidR="00397510" w:rsidRPr="00397510" w:rsidRDefault="00397510" w:rsidP="00DB197E">
            <w:pPr>
              <w:widowControl w:val="0"/>
              <w:snapToGrid w:val="0"/>
              <w:spacing w:line="360" w:lineRule="auto"/>
              <w:jc w:val="center"/>
              <w:rPr>
                <w:rFonts w:asciiTheme="minorHAnsi" w:hAnsiTheme="minorHAnsi" w:cstheme="minorHAnsi"/>
                <w:lang w:eastAsia="pl-PL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065BBE" w14:textId="77777777" w:rsidR="00397510" w:rsidRPr="00397510" w:rsidRDefault="00397510" w:rsidP="00DB197E">
            <w:pPr>
              <w:widowControl w:val="0"/>
              <w:snapToGrid w:val="0"/>
              <w:spacing w:line="360" w:lineRule="auto"/>
              <w:jc w:val="center"/>
              <w:rPr>
                <w:rFonts w:asciiTheme="minorHAnsi" w:hAnsiTheme="minorHAnsi" w:cstheme="minorHAnsi"/>
                <w:lang w:eastAsia="pl-PL"/>
              </w:rPr>
            </w:pPr>
          </w:p>
        </w:tc>
      </w:tr>
      <w:tr w:rsidR="00397510" w:rsidRPr="00397510" w14:paraId="63774377" w14:textId="77777777" w:rsidTr="009D7C21">
        <w:trPr>
          <w:trHeight w:val="567"/>
        </w:trPr>
        <w:tc>
          <w:tcPr>
            <w:tcW w:w="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1F3B3AE" w14:textId="77777777" w:rsidR="00397510" w:rsidRPr="00397510" w:rsidRDefault="00397510" w:rsidP="00DB197E">
            <w:pPr>
              <w:widowControl w:val="0"/>
              <w:snapToGrid w:val="0"/>
              <w:spacing w:line="360" w:lineRule="auto"/>
              <w:jc w:val="center"/>
              <w:rPr>
                <w:rFonts w:asciiTheme="minorHAnsi" w:hAnsiTheme="minorHAnsi" w:cstheme="minorHAnsi"/>
                <w:lang w:eastAsia="pl-PL"/>
              </w:rPr>
            </w:pPr>
          </w:p>
        </w:tc>
        <w:tc>
          <w:tcPr>
            <w:tcW w:w="3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D410A15" w14:textId="77777777" w:rsidR="00397510" w:rsidRPr="00397510" w:rsidRDefault="00397510" w:rsidP="00DB197E">
            <w:pPr>
              <w:widowControl w:val="0"/>
              <w:snapToGrid w:val="0"/>
              <w:spacing w:line="360" w:lineRule="auto"/>
              <w:jc w:val="center"/>
              <w:rPr>
                <w:rFonts w:asciiTheme="minorHAnsi" w:hAnsiTheme="minorHAnsi" w:cstheme="minorHAnsi"/>
                <w:lang w:eastAsia="pl-PL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32C8260" w14:textId="77777777" w:rsidR="00397510" w:rsidRPr="00397510" w:rsidRDefault="00397510" w:rsidP="00DB197E">
            <w:pPr>
              <w:widowControl w:val="0"/>
              <w:snapToGrid w:val="0"/>
              <w:spacing w:line="360" w:lineRule="auto"/>
              <w:jc w:val="center"/>
              <w:rPr>
                <w:rFonts w:asciiTheme="minorHAnsi" w:hAnsiTheme="minorHAnsi" w:cstheme="minorHAnsi"/>
                <w:lang w:eastAsia="pl-PL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25FF0" w14:textId="77777777" w:rsidR="00397510" w:rsidRPr="00397510" w:rsidRDefault="00397510" w:rsidP="00DB197E">
            <w:pPr>
              <w:widowControl w:val="0"/>
              <w:snapToGrid w:val="0"/>
              <w:spacing w:line="360" w:lineRule="auto"/>
              <w:jc w:val="center"/>
              <w:rPr>
                <w:rFonts w:asciiTheme="minorHAnsi" w:hAnsiTheme="minorHAnsi" w:cstheme="minorHAnsi"/>
                <w:lang w:eastAsia="pl-PL"/>
              </w:rPr>
            </w:pPr>
          </w:p>
        </w:tc>
      </w:tr>
    </w:tbl>
    <w:p w14:paraId="71641ECB" w14:textId="77777777" w:rsidR="00397510" w:rsidRPr="00397510" w:rsidRDefault="00397510" w:rsidP="00397510">
      <w:pPr>
        <w:widowControl w:val="0"/>
        <w:spacing w:line="360" w:lineRule="auto"/>
        <w:jc w:val="center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i/>
          <w:lang w:eastAsia="pl-PL"/>
        </w:rPr>
        <w:t>(wypełnić, jeżeli Wykonawca zamierza powierzyć prace podwykonawcom)</w:t>
      </w:r>
    </w:p>
    <w:p w14:paraId="28FE4789" w14:textId="70435C40" w:rsidR="00397510" w:rsidRPr="00397510" w:rsidRDefault="00397510" w:rsidP="00397510">
      <w:pPr>
        <w:pStyle w:val="Akapitzlist"/>
        <w:widowControl w:val="0"/>
        <w:numPr>
          <w:ilvl w:val="0"/>
          <w:numId w:val="1"/>
        </w:numPr>
        <w:suppressAutoHyphens/>
        <w:spacing w:line="360" w:lineRule="auto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 xml:space="preserve">Zamówienie zrealizujemy </w:t>
      </w:r>
      <w:r w:rsidRPr="00397510">
        <w:rPr>
          <w:rFonts w:asciiTheme="minorHAnsi" w:hAnsiTheme="minorHAnsi" w:cstheme="minorHAnsi"/>
          <w:b/>
          <w:bCs/>
          <w:lang w:eastAsia="pl-PL"/>
        </w:rPr>
        <w:t>(należy zaznaczyć właściwy kwadrat):</w:t>
      </w:r>
    </w:p>
    <w:p w14:paraId="3E0B1AED" w14:textId="0555E577" w:rsidR="00397510" w:rsidRPr="00397510" w:rsidRDefault="00556D96" w:rsidP="00397510">
      <w:pPr>
        <w:widowControl w:val="0"/>
        <w:spacing w:line="360" w:lineRule="auto"/>
        <w:ind w:left="709"/>
        <w:jc w:val="both"/>
        <w:rPr>
          <w:rFonts w:asciiTheme="minorHAnsi" w:hAnsiTheme="minorHAnsi" w:cstheme="minorHAnsi"/>
        </w:rPr>
      </w:pPr>
      <w:r>
        <w:rPr>
          <w:rFonts w:asciiTheme="minorHAnsi" w:eastAsia="Symbol" w:hAnsiTheme="minorHAnsi" w:cstheme="minorHAnsi"/>
          <w:b/>
          <w:bCs/>
          <w:lang w:eastAsia="pl-PL"/>
        </w:rPr>
        <w:sym w:font="Wingdings" w:char="F0A8"/>
      </w:r>
      <w:r w:rsidR="00397510" w:rsidRPr="00397510">
        <w:rPr>
          <w:rFonts w:asciiTheme="minorHAnsi" w:hAnsiTheme="minorHAnsi" w:cstheme="minorHAnsi"/>
          <w:lang w:eastAsia="pl-PL"/>
        </w:rPr>
        <w:t xml:space="preserve">  sami</w:t>
      </w:r>
    </w:p>
    <w:p w14:paraId="4B14CCDD" w14:textId="71F7902B" w:rsidR="00397510" w:rsidRPr="00397510" w:rsidRDefault="00556D96" w:rsidP="00397510">
      <w:pPr>
        <w:widowControl w:val="0"/>
        <w:spacing w:line="360" w:lineRule="auto"/>
        <w:ind w:left="709"/>
        <w:jc w:val="both"/>
        <w:rPr>
          <w:rFonts w:asciiTheme="minorHAnsi" w:hAnsiTheme="minorHAnsi" w:cstheme="minorHAnsi"/>
        </w:rPr>
      </w:pPr>
      <w:r>
        <w:rPr>
          <w:rFonts w:asciiTheme="minorHAnsi" w:eastAsia="Symbol" w:hAnsiTheme="minorHAnsi" w:cstheme="minorHAnsi"/>
          <w:b/>
          <w:bCs/>
          <w:lang w:eastAsia="pl-PL"/>
        </w:rPr>
        <w:sym w:font="Wingdings" w:char="F0A8"/>
      </w:r>
      <w:r>
        <w:rPr>
          <w:rFonts w:asciiTheme="minorHAnsi" w:eastAsia="Symbol" w:hAnsiTheme="minorHAnsi" w:cstheme="minorHAnsi"/>
          <w:b/>
          <w:bCs/>
          <w:lang w:eastAsia="pl-PL"/>
        </w:rPr>
        <w:t xml:space="preserve"> </w:t>
      </w:r>
      <w:r w:rsidR="00397510" w:rsidRPr="00397510">
        <w:rPr>
          <w:rFonts w:asciiTheme="minorHAnsi" w:hAnsiTheme="minorHAnsi" w:cstheme="minorHAnsi"/>
          <w:b/>
          <w:bCs/>
          <w:lang w:eastAsia="pl-PL"/>
        </w:rPr>
        <w:t xml:space="preserve"> </w:t>
      </w:r>
      <w:r w:rsidR="00397510" w:rsidRPr="00397510">
        <w:rPr>
          <w:rFonts w:asciiTheme="minorHAnsi" w:hAnsiTheme="minorHAnsi" w:cstheme="minorHAnsi"/>
          <w:lang w:eastAsia="pl-PL"/>
        </w:rPr>
        <w:t>w konsorcjum z:</w:t>
      </w:r>
    </w:p>
    <w:p w14:paraId="78042129" w14:textId="40512254" w:rsidR="00397510" w:rsidRPr="00397510" w:rsidRDefault="00397510" w:rsidP="00397510">
      <w:pPr>
        <w:widowControl w:val="0"/>
        <w:tabs>
          <w:tab w:val="left" w:pos="-1080"/>
        </w:tabs>
        <w:overflowPunct w:val="0"/>
        <w:autoSpaceDE w:val="0"/>
        <w:spacing w:line="360" w:lineRule="auto"/>
        <w:ind w:left="360"/>
        <w:jc w:val="both"/>
        <w:textAlignment w:val="baseline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>……………………………………………………………………………………………….………………………………………..</w:t>
      </w:r>
    </w:p>
    <w:p w14:paraId="51790ACB" w14:textId="77777777" w:rsidR="00397510" w:rsidRPr="00397510" w:rsidRDefault="00397510" w:rsidP="00397510">
      <w:pPr>
        <w:widowControl w:val="0"/>
        <w:numPr>
          <w:ilvl w:val="0"/>
          <w:numId w:val="1"/>
        </w:numPr>
        <w:suppressAutoHyphens/>
        <w:spacing w:line="360" w:lineRule="auto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lastRenderedPageBreak/>
        <w:t xml:space="preserve"> (Wypełniają jedynie przedsiębiorcy składający ofertę jako konsorcjum). Oświadczamy, że sposób reprezentacji konsorcjum dla potrzeb niniejszego zamówienia jest następujący:</w:t>
      </w:r>
    </w:p>
    <w:p w14:paraId="2B9FF2FA" w14:textId="7FFEFD1F" w:rsidR="00397510" w:rsidRPr="00397510" w:rsidRDefault="00397510" w:rsidP="00397510">
      <w:pPr>
        <w:widowControl w:val="0"/>
        <w:tabs>
          <w:tab w:val="left" w:pos="-1080"/>
        </w:tabs>
        <w:overflowPunct w:val="0"/>
        <w:autoSpaceDE w:val="0"/>
        <w:spacing w:line="360" w:lineRule="auto"/>
        <w:ind w:left="360"/>
        <w:jc w:val="both"/>
        <w:textAlignment w:val="baseline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>…………………………………………………………………………………………………………………………………………………..………………………………………………………………………………………………………………………………</w:t>
      </w:r>
    </w:p>
    <w:p w14:paraId="7B2B9059" w14:textId="3F84B874" w:rsidR="00397510" w:rsidRPr="00397510" w:rsidRDefault="00397510" w:rsidP="00397510">
      <w:pPr>
        <w:pStyle w:val="Akapitzlist"/>
        <w:widowControl w:val="0"/>
        <w:numPr>
          <w:ilvl w:val="0"/>
          <w:numId w:val="1"/>
        </w:numPr>
        <w:suppressAutoHyphens/>
        <w:spacing w:line="360" w:lineRule="auto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>Informujemy, że Wykonawca</w:t>
      </w:r>
      <w:r w:rsidRPr="00397510">
        <w:rPr>
          <w:rStyle w:val="Odwoanieprzypisudolnego"/>
          <w:rFonts w:asciiTheme="minorHAnsi" w:hAnsiTheme="minorHAnsi" w:cstheme="minorHAnsi"/>
          <w:lang w:eastAsia="pl-PL"/>
        </w:rPr>
        <w:footnoteReference w:id="1"/>
      </w:r>
      <w:r w:rsidRPr="00397510">
        <w:rPr>
          <w:rFonts w:asciiTheme="minorHAnsi" w:hAnsiTheme="minorHAnsi" w:cstheme="minorHAnsi"/>
          <w:lang w:eastAsia="pl-PL"/>
        </w:rPr>
        <w:t xml:space="preserve"> jest mikroprzedsiębiorstwem bądź małym lub średnim przedsiębiorstwem (zaznaczyć właściwy kwadrat)</w:t>
      </w:r>
      <w:r w:rsidRPr="00397510">
        <w:rPr>
          <w:rStyle w:val="Odwoanieprzypisudolnego"/>
          <w:rFonts w:asciiTheme="minorHAnsi" w:hAnsiTheme="minorHAnsi" w:cstheme="minorHAnsi"/>
          <w:lang w:eastAsia="pl-PL"/>
        </w:rPr>
        <w:footnoteReference w:id="2"/>
      </w:r>
      <w:r w:rsidRPr="00397510">
        <w:rPr>
          <w:rFonts w:asciiTheme="minorHAnsi" w:hAnsiTheme="minorHAnsi" w:cstheme="minorHAnsi"/>
          <w:lang w:eastAsia="pl-PL"/>
        </w:rPr>
        <w:t xml:space="preserve">: </w:t>
      </w:r>
    </w:p>
    <w:p w14:paraId="514D9A3F" w14:textId="0D801E1E" w:rsidR="00397510" w:rsidRPr="00397510" w:rsidRDefault="00556D96" w:rsidP="00397510">
      <w:pPr>
        <w:widowControl w:val="0"/>
        <w:spacing w:line="360" w:lineRule="auto"/>
        <w:ind w:left="709"/>
        <w:jc w:val="both"/>
        <w:rPr>
          <w:rFonts w:asciiTheme="minorHAnsi" w:hAnsiTheme="minorHAnsi" w:cstheme="minorHAnsi"/>
        </w:rPr>
      </w:pPr>
      <w:r>
        <w:rPr>
          <w:rFonts w:asciiTheme="minorHAnsi" w:eastAsia="Symbol" w:hAnsiTheme="minorHAnsi" w:cstheme="minorHAnsi"/>
          <w:b/>
          <w:bCs/>
          <w:lang w:eastAsia="pl-PL"/>
        </w:rPr>
        <w:sym w:font="Wingdings" w:char="F0A8"/>
      </w:r>
      <w:r w:rsidRPr="00397510">
        <w:rPr>
          <w:rFonts w:asciiTheme="minorHAnsi" w:hAnsiTheme="minorHAnsi" w:cstheme="minorHAnsi"/>
          <w:lang w:eastAsia="pl-PL"/>
        </w:rPr>
        <w:t xml:space="preserve"> TAK</w:t>
      </w:r>
      <w:r w:rsidR="00397510" w:rsidRPr="00397510">
        <w:rPr>
          <w:rFonts w:asciiTheme="minorHAnsi" w:hAnsiTheme="minorHAnsi" w:cstheme="minorHAnsi"/>
          <w:lang w:eastAsia="pl-PL"/>
        </w:rPr>
        <w:t xml:space="preserve">,     </w:t>
      </w:r>
    </w:p>
    <w:p w14:paraId="711ED1FD" w14:textId="13323E07" w:rsidR="00397510" w:rsidRPr="00397510" w:rsidRDefault="00556D96" w:rsidP="00397510">
      <w:pPr>
        <w:widowControl w:val="0"/>
        <w:spacing w:line="360" w:lineRule="auto"/>
        <w:ind w:left="709"/>
        <w:jc w:val="both"/>
        <w:rPr>
          <w:rFonts w:asciiTheme="minorHAnsi" w:hAnsiTheme="minorHAnsi" w:cstheme="minorHAnsi"/>
        </w:rPr>
      </w:pPr>
      <w:r>
        <w:rPr>
          <w:rFonts w:asciiTheme="minorHAnsi" w:eastAsia="Symbol" w:hAnsiTheme="minorHAnsi" w:cstheme="minorHAnsi"/>
          <w:b/>
          <w:bCs/>
          <w:lang w:eastAsia="pl-PL"/>
        </w:rPr>
        <w:sym w:font="Wingdings" w:char="F0A8"/>
      </w:r>
      <w:r w:rsidR="00397510" w:rsidRPr="00397510">
        <w:rPr>
          <w:rFonts w:asciiTheme="minorHAnsi" w:hAnsiTheme="minorHAnsi" w:cstheme="minorHAnsi"/>
          <w:b/>
          <w:bCs/>
          <w:lang w:eastAsia="pl-PL"/>
        </w:rPr>
        <w:t xml:space="preserve">  </w:t>
      </w:r>
      <w:r w:rsidR="00397510" w:rsidRPr="00397510">
        <w:rPr>
          <w:rFonts w:asciiTheme="minorHAnsi" w:hAnsiTheme="minorHAnsi" w:cstheme="minorHAnsi"/>
          <w:lang w:eastAsia="pl-PL"/>
        </w:rPr>
        <w:t>NIE.</w:t>
      </w:r>
    </w:p>
    <w:p w14:paraId="47DD7D3E" w14:textId="00F748E9" w:rsidR="00397510" w:rsidRPr="00397510" w:rsidRDefault="00397510" w:rsidP="00397510">
      <w:pPr>
        <w:pStyle w:val="Akapitzlist"/>
        <w:widowControl w:val="0"/>
        <w:numPr>
          <w:ilvl w:val="0"/>
          <w:numId w:val="1"/>
        </w:numPr>
        <w:spacing w:line="360" w:lineRule="auto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color w:val="000000"/>
        </w:rPr>
        <w:t>Oświadczamy, że wypełniliśmy obowiązki informacyjne przewidziane w art. 13 lub art. 14 RODO</w:t>
      </w:r>
      <w:r w:rsidRPr="00397510">
        <w:rPr>
          <w:rStyle w:val="Znakiprzypiswdolnych"/>
          <w:rFonts w:asciiTheme="minorHAnsi" w:hAnsiTheme="minorHAnsi" w:cstheme="minorHAnsi"/>
          <w:color w:val="000000"/>
        </w:rPr>
        <w:footnoteReference w:id="3"/>
      </w:r>
      <w:r w:rsidRPr="00397510">
        <w:rPr>
          <w:rFonts w:asciiTheme="minorHAnsi" w:hAnsiTheme="minorHAnsi" w:cstheme="minorHAnsi"/>
          <w:color w:val="000000"/>
        </w:rPr>
        <w:t xml:space="preserve"> wobec osób fizycznych, </w:t>
      </w:r>
      <w:r w:rsidRPr="00397510">
        <w:rPr>
          <w:rFonts w:asciiTheme="minorHAnsi" w:hAnsiTheme="minorHAnsi" w:cstheme="minorHAnsi"/>
        </w:rPr>
        <w:t>od których dane osobowe bezpośrednio lub pośrednio pozyskaliśmy</w:t>
      </w:r>
      <w:r w:rsidRPr="00397510">
        <w:rPr>
          <w:rFonts w:asciiTheme="minorHAnsi" w:hAnsiTheme="minorHAnsi" w:cstheme="minorHAnsi"/>
          <w:color w:val="000000"/>
        </w:rPr>
        <w:t xml:space="preserve"> </w:t>
      </w:r>
      <w:r w:rsidRPr="00397510">
        <w:rPr>
          <w:rFonts w:asciiTheme="minorHAnsi" w:hAnsiTheme="minorHAnsi" w:cstheme="minorHAnsi"/>
          <w:color w:val="000000"/>
        </w:rPr>
        <w:br/>
        <w:t>w celu ubiegania się o udzielenie zamówienia publicznego w niniejszym postępowaniu</w:t>
      </w:r>
      <w:r w:rsidRPr="00397510">
        <w:rPr>
          <w:rStyle w:val="Znakiprzypiswdolnych"/>
          <w:rFonts w:asciiTheme="minorHAnsi" w:hAnsiTheme="minorHAnsi" w:cstheme="minorHAnsi"/>
          <w:color w:val="000000"/>
        </w:rPr>
        <w:footnoteReference w:id="4"/>
      </w:r>
      <w:r w:rsidRPr="00397510">
        <w:rPr>
          <w:rFonts w:asciiTheme="minorHAnsi" w:hAnsiTheme="minorHAnsi" w:cstheme="minorHAnsi"/>
        </w:rPr>
        <w:t>.</w:t>
      </w:r>
    </w:p>
    <w:p w14:paraId="171A8CEA" w14:textId="76C40CE6" w:rsidR="00397510" w:rsidRPr="00397510" w:rsidRDefault="00397510" w:rsidP="00397510">
      <w:pPr>
        <w:pStyle w:val="Akapitzlist"/>
        <w:widowControl w:val="0"/>
        <w:numPr>
          <w:ilvl w:val="0"/>
          <w:numId w:val="1"/>
        </w:numPr>
        <w:suppressAutoHyphens/>
        <w:spacing w:line="360" w:lineRule="auto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>Załącznikami do niniejszej oferty, stanowiącymi integralną jej część są:</w:t>
      </w:r>
    </w:p>
    <w:p w14:paraId="709CBB3B" w14:textId="77777777" w:rsidR="00397510" w:rsidRPr="00397510" w:rsidRDefault="00397510" w:rsidP="00397510">
      <w:pPr>
        <w:widowControl w:val="0"/>
        <w:spacing w:line="360" w:lineRule="auto"/>
        <w:ind w:left="360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>(numerowany wykaz załączników wraz z tytułami)</w:t>
      </w:r>
    </w:p>
    <w:p w14:paraId="47C7B88D" w14:textId="77777777" w:rsidR="00397510" w:rsidRPr="00397510" w:rsidRDefault="00397510" w:rsidP="00397510">
      <w:pPr>
        <w:widowControl w:val="0"/>
        <w:spacing w:line="360" w:lineRule="auto"/>
        <w:ind w:left="360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>................................................................</w:t>
      </w:r>
    </w:p>
    <w:p w14:paraId="53FFC546" w14:textId="77777777" w:rsidR="00397510" w:rsidRPr="00397510" w:rsidRDefault="00397510" w:rsidP="00397510">
      <w:pPr>
        <w:widowControl w:val="0"/>
        <w:spacing w:line="360" w:lineRule="auto"/>
        <w:ind w:left="360"/>
        <w:jc w:val="both"/>
        <w:rPr>
          <w:rFonts w:asciiTheme="minorHAnsi" w:hAnsiTheme="minorHAnsi" w:cstheme="minorHAnsi"/>
        </w:rPr>
      </w:pPr>
      <w:r w:rsidRPr="00397510">
        <w:rPr>
          <w:rFonts w:asciiTheme="minorHAnsi" w:hAnsiTheme="minorHAnsi" w:cstheme="minorHAnsi"/>
          <w:lang w:eastAsia="pl-PL"/>
        </w:rPr>
        <w:t>................................................................</w:t>
      </w:r>
    </w:p>
    <w:p w14:paraId="654CFCDA" w14:textId="77777777" w:rsidR="00802CA9" w:rsidRPr="00397510" w:rsidRDefault="00802CA9">
      <w:pPr>
        <w:jc w:val="both"/>
        <w:rPr>
          <w:rFonts w:asciiTheme="minorHAnsi" w:eastAsia="Calibri" w:hAnsiTheme="minorHAnsi" w:cstheme="minorHAnsi"/>
        </w:rPr>
      </w:pPr>
    </w:p>
    <w:p w14:paraId="20C1ED36" w14:textId="77777777" w:rsidR="00802CA9" w:rsidRPr="00397510" w:rsidRDefault="00802CA9">
      <w:pPr>
        <w:jc w:val="both"/>
        <w:rPr>
          <w:rFonts w:asciiTheme="minorHAnsi" w:eastAsia="Calibri" w:hAnsiTheme="minorHAnsi" w:cstheme="minorHAnsi"/>
        </w:rPr>
      </w:pPr>
    </w:p>
    <w:p w14:paraId="3C61488A" w14:textId="18900912" w:rsidR="006E129A" w:rsidRPr="00397510" w:rsidRDefault="004D400A">
      <w:pPr>
        <w:jc w:val="both"/>
        <w:rPr>
          <w:rFonts w:asciiTheme="minorHAnsi" w:eastAsia="Calibri" w:hAnsiTheme="minorHAnsi" w:cstheme="minorHAnsi"/>
        </w:rPr>
      </w:pPr>
      <w:r w:rsidRPr="00397510">
        <w:rPr>
          <w:rFonts w:asciiTheme="minorHAnsi" w:eastAsia="Calibri" w:hAnsiTheme="minorHAnsi" w:cstheme="minorHAnsi"/>
        </w:rPr>
        <w:t xml:space="preserve">……………………………………………….…                       </w:t>
      </w:r>
      <w:r w:rsidR="000B483D">
        <w:rPr>
          <w:rFonts w:asciiTheme="minorHAnsi" w:eastAsia="Calibri" w:hAnsiTheme="minorHAnsi" w:cstheme="minorHAnsi"/>
        </w:rPr>
        <w:t xml:space="preserve">            </w:t>
      </w:r>
      <w:r w:rsidRPr="00397510">
        <w:rPr>
          <w:rFonts w:asciiTheme="minorHAnsi" w:eastAsia="Calibri" w:hAnsiTheme="minorHAnsi" w:cstheme="minorHAnsi"/>
        </w:rPr>
        <w:t xml:space="preserve"> ……………………………………………….…</w:t>
      </w:r>
    </w:p>
    <w:p w14:paraId="5F69F362" w14:textId="67374ED4" w:rsidR="006E129A" w:rsidRPr="00397510" w:rsidRDefault="004D400A" w:rsidP="00E3420F">
      <w:pPr>
        <w:rPr>
          <w:rFonts w:asciiTheme="minorHAnsi" w:eastAsia="Calibri" w:hAnsiTheme="minorHAnsi" w:cstheme="minorHAnsi"/>
        </w:rPr>
      </w:pPr>
      <w:r w:rsidRPr="00397510">
        <w:rPr>
          <w:rFonts w:asciiTheme="minorHAnsi" w:eastAsia="Calibri" w:hAnsiTheme="minorHAnsi" w:cstheme="minorHAnsi"/>
        </w:rPr>
        <w:t>Miejscowość, data                                                                          Podpisano podpisem kwalifikowanym elektronicznym, zaufanym lub osobistym</w:t>
      </w:r>
    </w:p>
    <w:sectPr w:rsidR="006E129A" w:rsidRPr="00397510">
      <w:headerReference w:type="default" r:id="rId8"/>
      <w:footerReference w:type="default" r:id="rId9"/>
      <w:pgSz w:w="11906" w:h="16838"/>
      <w:pgMar w:top="1440" w:right="1440" w:bottom="1440" w:left="1440" w:header="284" w:footer="77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C0BC4E" w14:textId="77777777" w:rsidR="00183415" w:rsidRDefault="00183415">
      <w:r>
        <w:separator/>
      </w:r>
    </w:p>
  </w:endnote>
  <w:endnote w:type="continuationSeparator" w:id="0">
    <w:p w14:paraId="6BAB3B48" w14:textId="77777777" w:rsidR="00183415" w:rsidRDefault="001834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D6327DC-50E0-4063-BF34-FABDF460746B}"/>
    <w:embedBold r:id="rId2" w:fontKey="{48364307-2F58-4B05-9990-A5EEF3EA738E}"/>
    <w:embedItalic r:id="rId3" w:fontKey="{453462A4-A71B-400E-8FAC-AEC4F458F68B}"/>
    <w:embedBoldItalic r:id="rId4" w:fontKey="{C3B44D72-862B-42E1-B939-85E45D734FA2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E6360093-D7A4-4D89-BA59-D7E7939B0A8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336CC251-6287-4F24-8A9F-1B5D3381A64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7" w:fontKey="{AAD29F88-FD07-471C-94D4-FF288C76BA4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B61AB16C-0DB7-46DF-BE92-217D663EEE71}"/>
    <w:embedItalic r:id="rId9" w:fontKey="{0108E8ED-03ED-42C3-81E9-4405A927C71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0" w:fontKey="{B8E1D8CC-26FC-4134-937D-F5C6459C60DB}"/>
    <w:embedBold r:id="rId11" w:fontKey="{60BA2CFB-6BC4-44BA-AAEC-AB521954A96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EDF5AC" w14:textId="77777777" w:rsidR="006E129A" w:rsidRDefault="006E129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-142"/>
      <w:jc w:val="center"/>
      <w:rPr>
        <w:sz w:val="16"/>
        <w:szCs w:val="16"/>
      </w:rPr>
    </w:pPr>
  </w:p>
  <w:p w14:paraId="42F67E42" w14:textId="77777777" w:rsidR="006E129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-142"/>
      <w:jc w:val="center"/>
      <w:rPr>
        <w:sz w:val="16"/>
        <w:szCs w:val="16"/>
      </w:rPr>
    </w:pPr>
    <w:r>
      <w:pict w14:anchorId="0B2BF112">
        <v:rect id="_x0000_i1025" style="width:0;height:1.5pt" o:hralign="center" o:hrstd="t" o:hr="t" fillcolor="#a0a0a0" stroked="f"/>
      </w:pict>
    </w:r>
  </w:p>
  <w:p w14:paraId="05567B5A" w14:textId="77777777" w:rsidR="006E129A" w:rsidRDefault="004D40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-142"/>
      <w:jc w:val="center"/>
      <w:rPr>
        <w:color w:val="000000"/>
        <w:sz w:val="16"/>
        <w:szCs w:val="16"/>
      </w:rPr>
    </w:pPr>
    <w:r>
      <w:rPr>
        <w:sz w:val="16"/>
        <w:szCs w:val="16"/>
      </w:rPr>
      <w:fldChar w:fldCharType="begin"/>
    </w:r>
    <w:r>
      <w:rPr>
        <w:sz w:val="16"/>
        <w:szCs w:val="16"/>
      </w:rPr>
      <w:instrText>PAGE</w:instrText>
    </w:r>
    <w:r>
      <w:rPr>
        <w:sz w:val="16"/>
        <w:szCs w:val="16"/>
      </w:rPr>
      <w:fldChar w:fldCharType="separate"/>
    </w:r>
    <w:r w:rsidR="00D139B2">
      <w:rPr>
        <w:noProof/>
        <w:sz w:val="16"/>
        <w:szCs w:val="16"/>
      </w:rPr>
      <w:t>1</w:t>
    </w:r>
    <w:r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6C7401" w14:textId="77777777" w:rsidR="00183415" w:rsidRDefault="00183415">
      <w:r>
        <w:separator/>
      </w:r>
    </w:p>
  </w:footnote>
  <w:footnote w:type="continuationSeparator" w:id="0">
    <w:p w14:paraId="56B311ED" w14:textId="77777777" w:rsidR="00183415" w:rsidRDefault="00183415">
      <w:r>
        <w:continuationSeparator/>
      </w:r>
    </w:p>
  </w:footnote>
  <w:footnote w:id="1">
    <w:p w14:paraId="7B920407" w14:textId="77777777" w:rsidR="00397510" w:rsidRDefault="00397510" w:rsidP="00397510">
      <w:pPr>
        <w:pStyle w:val="Tekstprzypisudolnego"/>
        <w:jc w:val="both"/>
      </w:pPr>
      <w:r>
        <w:rPr>
          <w:rStyle w:val="Znakiprzypiswdolnych"/>
          <w:rFonts w:ascii="Calibri" w:hAnsi="Calibri"/>
        </w:rPr>
        <w:footnoteRef/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hAnsi="Calibri" w:cs="Calibri"/>
        </w:rPr>
        <w:t>W przypadku konsorcjum wymaganą informację należy podać w odniesieniu do lidera konsorcjum.</w:t>
      </w:r>
    </w:p>
  </w:footnote>
  <w:footnote w:id="2">
    <w:p w14:paraId="2BB18864" w14:textId="77777777" w:rsidR="00397510" w:rsidRDefault="00397510" w:rsidP="00397510">
      <w:pPr>
        <w:pStyle w:val="Tekstprzypisudolnego"/>
        <w:jc w:val="both"/>
      </w:pPr>
      <w:r>
        <w:rPr>
          <w:rStyle w:val="Znakiprzypiswdolnych"/>
          <w:rFonts w:ascii="Calibri" w:hAnsi="Calibri"/>
        </w:rPr>
        <w:footnoteRef/>
      </w:r>
      <w:r>
        <w:rPr>
          <w:rFonts w:ascii="Calibri" w:eastAsia="Calibri" w:hAnsi="Calibri" w:cs="Calibri"/>
          <w:sz w:val="18"/>
          <w:szCs w:val="18"/>
        </w:rPr>
        <w:tab/>
        <w:t xml:space="preserve"> </w:t>
      </w:r>
      <w:r>
        <w:rPr>
          <w:rFonts w:ascii="Calibri" w:hAnsi="Calibri" w:cs="Calibri"/>
          <w:sz w:val="18"/>
          <w:szCs w:val="18"/>
        </w:rPr>
        <w:t xml:space="preserve">Zgodnie z definicją zawartą w </w:t>
      </w:r>
      <w:r>
        <w:rPr>
          <w:rStyle w:val="Uwydatnienie"/>
          <w:rFonts w:ascii="Calibri" w:hAnsi="Calibri" w:cs="Calibri"/>
          <w:i w:val="0"/>
          <w:sz w:val="18"/>
          <w:szCs w:val="18"/>
        </w:rPr>
        <w:t xml:space="preserve">Załączniku I do rozporządzenia Komisji (UE) NR 651/2014 z dnia 17 czerwca </w:t>
      </w:r>
      <w:r>
        <w:rPr>
          <w:rStyle w:val="Uwydatnienie"/>
          <w:rFonts w:ascii="Calibri" w:hAnsi="Calibri" w:cs="Calibri"/>
          <w:i w:val="0"/>
          <w:sz w:val="18"/>
          <w:szCs w:val="18"/>
        </w:rPr>
        <w:br/>
        <w:t>2014 r. uznającego niektóre rodzaje pomocy za zgodne z rynkiem wewnętrznym w zastosowaniu art. 107 108 Traktatu.</w:t>
      </w:r>
    </w:p>
  </w:footnote>
  <w:footnote w:id="3">
    <w:p w14:paraId="54CA23F1" w14:textId="77777777" w:rsidR="00397510" w:rsidRDefault="00397510" w:rsidP="00397510">
      <w:pPr>
        <w:pStyle w:val="Tekstprzypisudolnego"/>
        <w:jc w:val="both"/>
      </w:pPr>
      <w:r>
        <w:rPr>
          <w:rStyle w:val="Znakiprzypiswdolnych"/>
          <w:rFonts w:ascii="Calibri" w:hAnsi="Calibri"/>
        </w:rPr>
        <w:footnoteRef/>
      </w:r>
      <w:r>
        <w:rPr>
          <w:rFonts w:ascii="Calibri" w:eastAsia="Calibri" w:hAnsi="Calibri" w:cs="Calibri"/>
          <w:sz w:val="18"/>
          <w:szCs w:val="18"/>
        </w:rPr>
        <w:tab/>
        <w:t xml:space="preserve"> </w:t>
      </w:r>
      <w:r>
        <w:rPr>
          <w:rFonts w:ascii="Calibri" w:hAnsi="Calibri" w:cs="Calibri"/>
          <w:sz w:val="18"/>
          <w:szCs w:val="18"/>
        </w:rPr>
        <w:t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  <w:footnote w:id="4">
    <w:p w14:paraId="69D1B68E" w14:textId="77777777" w:rsidR="00397510" w:rsidRDefault="00397510" w:rsidP="00397510">
      <w:pPr>
        <w:pStyle w:val="Tekstprzypisudolnego"/>
      </w:pPr>
      <w:r>
        <w:rPr>
          <w:rStyle w:val="Znakiprzypiswdolnych"/>
          <w:rFonts w:ascii="Calibri" w:hAnsi="Calibri"/>
        </w:rPr>
        <w:footnoteRef/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W przypadku gdy wykonawca </w:t>
      </w:r>
      <w:r>
        <w:rPr>
          <w:rFonts w:ascii="Calibri" w:eastAsia="Calibri" w:hAnsi="Calibri" w:cs="Calibri"/>
          <w:sz w:val="18"/>
          <w:szCs w:val="18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9EA2DB" w14:textId="77777777" w:rsidR="006E129A" w:rsidRDefault="004D40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center" w:pos="5032"/>
        <w:tab w:val="left" w:pos="8625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046CAFC6" wp14:editId="589FF2A1">
          <wp:simplePos x="0" y="0"/>
          <wp:positionH relativeFrom="column">
            <wp:posOffset>-176210</wp:posOffset>
          </wp:positionH>
          <wp:positionV relativeFrom="paragraph">
            <wp:posOffset>0</wp:posOffset>
          </wp:positionV>
          <wp:extent cx="6319838" cy="523875"/>
          <wp:effectExtent l="0" t="0" r="0" b="0"/>
          <wp:wrapSquare wrapText="bothSides" distT="0" distB="0" distL="114300" distR="114300"/>
          <wp:docPr id="144670323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319838" cy="5238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8Num10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eastAsia="Times New Roman" w:cs="Calibri" w:hint="default"/>
        <w:b w:val="0"/>
        <w:bCs/>
        <w:lang w:eastAsia="pl-PL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8" w:hanging="435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1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271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29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504" w:hanging="1800"/>
      </w:pPr>
      <w:rPr>
        <w:rFonts w:hint="default"/>
      </w:rPr>
    </w:lvl>
  </w:abstractNum>
  <w:abstractNum w:abstractNumId="1" w15:restartNumberingAfterBreak="0">
    <w:nsid w:val="00000003"/>
    <w:multiLevelType w:val="multilevel"/>
    <w:tmpl w:val="00000003"/>
    <w:name w:val="WW8Num45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8" w:hanging="435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1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271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29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504" w:hanging="1800"/>
      </w:pPr>
      <w:rPr>
        <w:rFonts w:hint="default"/>
      </w:rPr>
    </w:lvl>
  </w:abstractNum>
  <w:abstractNum w:abstractNumId="2" w15:restartNumberingAfterBreak="0">
    <w:nsid w:val="00000004"/>
    <w:multiLevelType w:val="multilevel"/>
    <w:tmpl w:val="00000004"/>
    <w:name w:val="WW8Num6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eastAsia="Times New Roman" w:cs="Calibri" w:hint="default"/>
        <w:b w:val="0"/>
        <w:lang w:eastAsia="pl-PL"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648" w:hanging="435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1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271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29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504" w:hanging="1800"/>
      </w:pPr>
      <w:rPr>
        <w:rFonts w:hint="default"/>
      </w:rPr>
    </w:lvl>
  </w:abstractNum>
  <w:abstractNum w:abstractNumId="3" w15:restartNumberingAfterBreak="0">
    <w:nsid w:val="00000005"/>
    <w:multiLevelType w:val="multilevel"/>
    <w:tmpl w:val="00000005"/>
    <w:name w:val="WW8Num86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eastAsia="Times New Roman" w:cs="Calibri" w:hint="default"/>
        <w:b w:val="0"/>
        <w:lang w:eastAsia="pl-PL"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648" w:hanging="435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1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271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29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504" w:hanging="1800"/>
      </w:pPr>
      <w:rPr>
        <w:rFonts w:hint="default"/>
      </w:rPr>
    </w:lvl>
  </w:abstractNum>
  <w:abstractNum w:abstractNumId="4" w15:restartNumberingAfterBreak="0">
    <w:nsid w:val="2CBA2998"/>
    <w:multiLevelType w:val="multilevel"/>
    <w:tmpl w:val="BC42E3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E187F9A"/>
    <w:multiLevelType w:val="hybridMultilevel"/>
    <w:tmpl w:val="FE1054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710793"/>
    <w:multiLevelType w:val="multilevel"/>
    <w:tmpl w:val="D3702686"/>
    <w:lvl w:ilvl="0">
      <w:start w:val="1"/>
      <w:numFmt w:val="upperRoman"/>
      <w:lvlText w:val="%1."/>
      <w:lvlJc w:val="righ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Letter"/>
      <w:lvlText w:val="%3)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AD63932"/>
    <w:multiLevelType w:val="multilevel"/>
    <w:tmpl w:val="DAB61FDC"/>
    <w:lvl w:ilvl="0">
      <w:start w:val="1"/>
      <w:numFmt w:val="upperRoman"/>
      <w:lvlText w:val="%1."/>
      <w:lvlJc w:val="righ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7D0F09FA"/>
    <w:multiLevelType w:val="multilevel"/>
    <w:tmpl w:val="D3702686"/>
    <w:lvl w:ilvl="0">
      <w:start w:val="1"/>
      <w:numFmt w:val="upperRoman"/>
      <w:lvlText w:val="%1."/>
      <w:lvlJc w:val="righ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Letter"/>
      <w:lvlText w:val="%3)"/>
      <w:lvlJc w:val="right"/>
      <w:pPr>
        <w:ind w:left="1800" w:hanging="18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796437170">
    <w:abstractNumId w:val="7"/>
  </w:num>
  <w:num w:numId="2" w16cid:durableId="416513496">
    <w:abstractNumId w:val="5"/>
  </w:num>
  <w:num w:numId="3" w16cid:durableId="1444576101">
    <w:abstractNumId w:val="0"/>
  </w:num>
  <w:num w:numId="4" w16cid:durableId="738669036">
    <w:abstractNumId w:val="1"/>
  </w:num>
  <w:num w:numId="5" w16cid:durableId="1890454918">
    <w:abstractNumId w:val="2"/>
  </w:num>
  <w:num w:numId="6" w16cid:durableId="2051103460">
    <w:abstractNumId w:val="3"/>
  </w:num>
  <w:num w:numId="7" w16cid:durableId="1579359589">
    <w:abstractNumId w:val="6"/>
  </w:num>
  <w:num w:numId="8" w16cid:durableId="2128427541">
    <w:abstractNumId w:val="8"/>
  </w:num>
  <w:num w:numId="9" w16cid:durableId="199957640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129A"/>
    <w:rsid w:val="00024763"/>
    <w:rsid w:val="000B483D"/>
    <w:rsid w:val="000E2790"/>
    <w:rsid w:val="001537C6"/>
    <w:rsid w:val="00157459"/>
    <w:rsid w:val="00183415"/>
    <w:rsid w:val="00194011"/>
    <w:rsid w:val="0023583F"/>
    <w:rsid w:val="00246358"/>
    <w:rsid w:val="00256B4A"/>
    <w:rsid w:val="002A1094"/>
    <w:rsid w:val="002C4E7E"/>
    <w:rsid w:val="00324A64"/>
    <w:rsid w:val="00390E6A"/>
    <w:rsid w:val="00396A1D"/>
    <w:rsid w:val="00397510"/>
    <w:rsid w:val="003B7543"/>
    <w:rsid w:val="003E22CE"/>
    <w:rsid w:val="00400CF8"/>
    <w:rsid w:val="0042480F"/>
    <w:rsid w:val="0042552F"/>
    <w:rsid w:val="0045080F"/>
    <w:rsid w:val="004B4E6F"/>
    <w:rsid w:val="004D29F1"/>
    <w:rsid w:val="004D400A"/>
    <w:rsid w:val="005279D7"/>
    <w:rsid w:val="00547A43"/>
    <w:rsid w:val="00556D96"/>
    <w:rsid w:val="005A5CE6"/>
    <w:rsid w:val="005D1568"/>
    <w:rsid w:val="005E336C"/>
    <w:rsid w:val="005F364D"/>
    <w:rsid w:val="00615982"/>
    <w:rsid w:val="00633232"/>
    <w:rsid w:val="006638A3"/>
    <w:rsid w:val="00672256"/>
    <w:rsid w:val="00687866"/>
    <w:rsid w:val="006E129A"/>
    <w:rsid w:val="00780F00"/>
    <w:rsid w:val="00790C83"/>
    <w:rsid w:val="00795426"/>
    <w:rsid w:val="007D708C"/>
    <w:rsid w:val="007E4F52"/>
    <w:rsid w:val="007F13C4"/>
    <w:rsid w:val="00802CA9"/>
    <w:rsid w:val="00816415"/>
    <w:rsid w:val="00837956"/>
    <w:rsid w:val="00862E3E"/>
    <w:rsid w:val="008F5459"/>
    <w:rsid w:val="009C359A"/>
    <w:rsid w:val="009D7C21"/>
    <w:rsid w:val="00A4259B"/>
    <w:rsid w:val="00AA39C8"/>
    <w:rsid w:val="00AA7C3D"/>
    <w:rsid w:val="00AE5138"/>
    <w:rsid w:val="00AE52E7"/>
    <w:rsid w:val="00AF7D07"/>
    <w:rsid w:val="00B31314"/>
    <w:rsid w:val="00B378F4"/>
    <w:rsid w:val="00B513C8"/>
    <w:rsid w:val="00B60D4D"/>
    <w:rsid w:val="00B823EC"/>
    <w:rsid w:val="00B841DA"/>
    <w:rsid w:val="00BE7EB6"/>
    <w:rsid w:val="00C335A3"/>
    <w:rsid w:val="00C35B31"/>
    <w:rsid w:val="00C37D25"/>
    <w:rsid w:val="00C40654"/>
    <w:rsid w:val="00C52688"/>
    <w:rsid w:val="00D139B2"/>
    <w:rsid w:val="00D47535"/>
    <w:rsid w:val="00D83FD5"/>
    <w:rsid w:val="00DA63B2"/>
    <w:rsid w:val="00DC783C"/>
    <w:rsid w:val="00DE2E20"/>
    <w:rsid w:val="00DF5A15"/>
    <w:rsid w:val="00DF74B9"/>
    <w:rsid w:val="00E1640F"/>
    <w:rsid w:val="00E3420F"/>
    <w:rsid w:val="00E34753"/>
    <w:rsid w:val="00F14BEC"/>
    <w:rsid w:val="00F45828"/>
    <w:rsid w:val="00F533FE"/>
    <w:rsid w:val="00FF0F3E"/>
    <w:rsid w:val="00FF2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C4B283E"/>
  <w15:docId w15:val="{72E4121F-7420-40A1-8EF7-4BC1FB3CE4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C783C"/>
  </w:style>
  <w:style w:type="paragraph" w:styleId="Nagwek1">
    <w:name w:val="heading 1"/>
    <w:basedOn w:val="Normalny"/>
    <w:next w:val="Normalny"/>
    <w:link w:val="Nagwek1Znak"/>
    <w:uiPriority w:val="9"/>
    <w:qFormat/>
    <w:rsid w:val="00BA3FBC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B141D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BE0C5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E0C5B"/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BE0C5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BE0C5B"/>
    <w:rPr>
      <w:rFonts w:ascii="Times New Roman" w:eastAsia="Times New Roman" w:hAnsi="Times New Roman" w:cs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E0C5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E0C5B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aliases w:val="L1,Numerowanie,2 heading,A_wyliczenie,K-P_odwolanie,Akapit z listą5,maz_wyliczenie,opis dzialania,normalny tekst,Kolorowa lista — akcent 11,T_SZ_List Paragraph,Jasna lista — akcent 51,Akapit z listą BS,CW_Lista,Colorful List Accent 1"/>
    <w:basedOn w:val="Normalny"/>
    <w:link w:val="AkapitzlistZnak"/>
    <w:uiPriority w:val="34"/>
    <w:qFormat/>
    <w:rsid w:val="00BB33E5"/>
    <w:pPr>
      <w:ind w:left="720"/>
      <w:contextualSpacing/>
    </w:pPr>
  </w:style>
  <w:style w:type="paragraph" w:customStyle="1" w:styleId="FR2">
    <w:name w:val="FR2"/>
    <w:rsid w:val="00BB33E5"/>
    <w:pPr>
      <w:widowControl w:val="0"/>
      <w:suppressAutoHyphens/>
      <w:autoSpaceDE w:val="0"/>
      <w:spacing w:before="1120"/>
      <w:ind w:left="8560"/>
    </w:pPr>
    <w:rPr>
      <w:rFonts w:ascii="Arial" w:eastAsia="Arial" w:hAnsi="Arial" w:cs="Arial"/>
      <w:i/>
      <w:iCs/>
      <w:sz w:val="12"/>
      <w:szCs w:val="12"/>
      <w:lang w:eastAsia="ar-SA"/>
    </w:rPr>
  </w:style>
  <w:style w:type="paragraph" w:customStyle="1" w:styleId="FR3">
    <w:name w:val="FR3"/>
    <w:rsid w:val="00BB33E5"/>
    <w:pPr>
      <w:widowControl w:val="0"/>
      <w:suppressAutoHyphens/>
      <w:autoSpaceDE w:val="0"/>
      <w:jc w:val="center"/>
    </w:pPr>
    <w:rPr>
      <w:rFonts w:ascii="Arial" w:eastAsia="Arial" w:hAnsi="Arial" w:cs="Arial"/>
      <w:i/>
      <w:iCs/>
      <w:sz w:val="16"/>
      <w:szCs w:val="16"/>
      <w:lang w:eastAsia="ar-SA"/>
    </w:rPr>
  </w:style>
  <w:style w:type="paragraph" w:styleId="Tekstpodstawowy">
    <w:name w:val="Body Text"/>
    <w:basedOn w:val="Normalny"/>
    <w:link w:val="TekstpodstawowyZnak"/>
    <w:uiPriority w:val="99"/>
    <w:unhideWhenUsed/>
    <w:rsid w:val="00BB33E5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BB33E5"/>
    <w:rPr>
      <w:rFonts w:ascii="Times New Roman" w:eastAsia="Times New Roman" w:hAnsi="Times New Roman" w:cs="Times New Roman"/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unhideWhenUsed/>
    <w:rsid w:val="004E3913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4E3913"/>
    <w:rPr>
      <w:rFonts w:ascii="Times New Roman" w:eastAsia="Times New Roman" w:hAnsi="Times New Roman" w:cs="Times New Roman"/>
      <w:sz w:val="24"/>
      <w:szCs w:val="24"/>
    </w:rPr>
  </w:style>
  <w:style w:type="table" w:styleId="Tabela-Siatka">
    <w:name w:val="Table Grid"/>
    <w:basedOn w:val="Standardowy"/>
    <w:uiPriority w:val="59"/>
    <w:rsid w:val="004E3913"/>
    <w:rPr>
      <w:sz w:val="20"/>
      <w:szCs w:val="20"/>
      <w:lang w:eastAsia="pl-P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F1784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1784E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1784E"/>
    <w:rPr>
      <w:rFonts w:ascii="Times New Roman" w:eastAsia="Times New Roman" w:hAnsi="Times New Roman" w:cs="Times New Roman"/>
      <w:sz w:val="20"/>
      <w:szCs w:val="20"/>
    </w:rPr>
  </w:style>
  <w:style w:type="table" w:customStyle="1" w:styleId="Tabela-Siatka1">
    <w:name w:val="Tabela - Siatka1"/>
    <w:basedOn w:val="Standardowy"/>
    <w:next w:val="Tabela-Siatka"/>
    <w:uiPriority w:val="59"/>
    <w:rsid w:val="008B0728"/>
    <w:rPr>
      <w:sz w:val="20"/>
      <w:szCs w:val="20"/>
      <w:lang w:eastAsia="pl-P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przypisudolnego">
    <w:name w:val="footnote text"/>
    <w:basedOn w:val="Normalny"/>
    <w:link w:val="TekstprzypisudolnegoZnak"/>
    <w:unhideWhenUsed/>
    <w:rsid w:val="009B0F59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9B0F59"/>
    <w:rPr>
      <w:rFonts w:ascii="Times New Roman" w:eastAsia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nhideWhenUsed/>
    <w:qFormat/>
    <w:rsid w:val="009B0F59"/>
    <w:rPr>
      <w:vertAlign w:val="superscript"/>
    </w:rPr>
  </w:style>
  <w:style w:type="paragraph" w:styleId="Bezodstpw">
    <w:name w:val="No Spacing"/>
    <w:qFormat/>
    <w:rsid w:val="00C13418"/>
    <w:rPr>
      <w:rFonts w:ascii="Verdana" w:hAnsi="Verdana"/>
      <w:sz w:val="20"/>
      <w:lang w:val="en-US" w:bidi="en-US"/>
    </w:rPr>
  </w:style>
  <w:style w:type="paragraph" w:styleId="NormalnyWeb">
    <w:name w:val="Normal (Web)"/>
    <w:basedOn w:val="Normalny"/>
    <w:uiPriority w:val="99"/>
    <w:unhideWhenUsed/>
    <w:rsid w:val="00E834D8"/>
    <w:rPr>
      <w:rFonts w:eastAsiaTheme="minorHAnsi"/>
      <w:lang w:eastAsia="pl-PL"/>
    </w:rPr>
  </w:style>
  <w:style w:type="paragraph" w:styleId="Poprawka">
    <w:name w:val="Revision"/>
    <w:hidden/>
    <w:uiPriority w:val="99"/>
    <w:semiHidden/>
    <w:rsid w:val="00C00DEC"/>
  </w:style>
  <w:style w:type="character" w:customStyle="1" w:styleId="Nagwek1Znak">
    <w:name w:val="Nagłówek 1 Znak"/>
    <w:basedOn w:val="Domylnaczcionkaakapitu"/>
    <w:link w:val="Nagwek1"/>
    <w:uiPriority w:val="9"/>
    <w:rsid w:val="00BA3FBC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DB141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1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533F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533FE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5279D7"/>
    <w:rPr>
      <w:color w:val="0000FF" w:themeColor="hyperlink"/>
      <w:u w:val="single"/>
    </w:rPr>
  </w:style>
  <w:style w:type="character" w:customStyle="1" w:styleId="Znakiprzypiswdolnych">
    <w:name w:val="Znaki przypisów dolnych"/>
    <w:rsid w:val="00397510"/>
    <w:rPr>
      <w:vertAlign w:val="superscript"/>
    </w:rPr>
  </w:style>
  <w:style w:type="character" w:styleId="Uwydatnienie">
    <w:name w:val="Emphasis"/>
    <w:qFormat/>
    <w:rsid w:val="00397510"/>
    <w:rPr>
      <w:i/>
      <w:iCs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,normalny tekst Znak,Kolorowa lista — akcent 11 Znak,T_SZ_List Paragraph Znak,CW_Lista Znak"/>
    <w:link w:val="Akapitzlist"/>
    <w:uiPriority w:val="34"/>
    <w:qFormat/>
    <w:rsid w:val="00AA7C3D"/>
  </w:style>
  <w:style w:type="character" w:styleId="Pogrubienie">
    <w:name w:val="Strong"/>
    <w:basedOn w:val="Domylnaczcionkaakapitu"/>
    <w:uiPriority w:val="22"/>
    <w:qFormat/>
    <w:rsid w:val="00DC783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1y9QaWg6BmVAXLaSh1oL3Fdw5g==">CgMxLjAyCGguZ2pkZ3hzOAByITFUZGdCbm85R1Bqb3phNEhQSWZoOUo3c181OUstVjVibg==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3</Pages>
  <Words>573</Words>
  <Characters>3441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Kropiewnicka</dc:creator>
  <cp:lastModifiedBy>Olgierd Koleśnik</cp:lastModifiedBy>
  <cp:revision>23</cp:revision>
  <dcterms:created xsi:type="dcterms:W3CDTF">2025-08-20T06:09:00Z</dcterms:created>
  <dcterms:modified xsi:type="dcterms:W3CDTF">2026-07-29T09:06:00Z</dcterms:modified>
</cp:coreProperties>
</file>